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8F908E9" w14:textId="44D79FBF" w:rsidR="000E29DB" w:rsidRPr="000E29DB" w:rsidRDefault="000E29DB" w:rsidP="000E29DB">
      <w:pPr>
        <w:spacing w:before="89"/>
        <w:rPr>
          <w:rFonts w:asciiTheme="minorHAnsi" w:hAnsiTheme="minorHAnsi" w:cstheme="minorHAnsi"/>
          <w:sz w:val="22"/>
          <w:szCs w:val="22"/>
        </w:rPr>
      </w:pPr>
      <w:r w:rsidRPr="000E29DB">
        <w:rPr>
          <w:rFonts w:asciiTheme="minorHAnsi" w:hAnsiTheme="minorHAnsi" w:cstheme="minorHAnsi"/>
          <w:sz w:val="22"/>
          <w:szCs w:val="22"/>
        </w:rPr>
        <w:t>Anil Bartlett</w:t>
      </w:r>
    </w:p>
    <w:p w14:paraId="7B430A05" w14:textId="5B7F2D48" w:rsidR="001C339B" w:rsidRPr="000E29DB" w:rsidRDefault="000E29DB">
      <w:pPr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1</w:t>
      </w:r>
      <w:r w:rsidRPr="000E29DB">
        <w:rPr>
          <w:rFonts w:asciiTheme="minorHAnsi" w:eastAsia="Arial" w:hAnsiTheme="minorHAnsi" w:cstheme="minorHAnsi"/>
          <w:w w:val="80"/>
          <w:sz w:val="22"/>
          <w:szCs w:val="22"/>
        </w:rPr>
        <w:t>5</w:t>
      </w:r>
      <w:r w:rsidRPr="000E29DB">
        <w:rPr>
          <w:rFonts w:asciiTheme="minorHAnsi" w:eastAsia="Arial" w:hAnsiTheme="minorHAnsi" w:cstheme="minorHAnsi"/>
          <w:spacing w:val="10"/>
          <w:w w:val="8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onde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66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3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50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50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2"/>
          <w:w w:val="333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85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85"/>
          <w:sz w:val="22"/>
          <w:szCs w:val="22"/>
        </w:rPr>
        <w:t>1</w:t>
      </w:r>
      <w:r w:rsidRPr="000E29DB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1</w:t>
      </w:r>
      <w:r w:rsidRPr="000E29DB">
        <w:rPr>
          <w:rFonts w:asciiTheme="minorHAnsi" w:eastAsia="Arial" w:hAnsiTheme="minorHAnsi" w:cstheme="minorHAnsi"/>
          <w:spacing w:val="2"/>
          <w:w w:val="85"/>
          <w:sz w:val="22"/>
          <w:szCs w:val="22"/>
        </w:rPr>
        <w:t>78</w:t>
      </w:r>
      <w:r w:rsidRPr="000E29DB">
        <w:rPr>
          <w:rFonts w:asciiTheme="minorHAnsi" w:eastAsia="Arial" w:hAnsiTheme="minorHAnsi" w:cstheme="minorHAnsi"/>
          <w:w w:val="85"/>
          <w:sz w:val="22"/>
          <w:szCs w:val="22"/>
        </w:rPr>
        <w:t>7</w:t>
      </w:r>
    </w:p>
    <w:p w14:paraId="7F4434D1" w14:textId="77777777" w:rsidR="000E29DB" w:rsidRPr="000E29DB" w:rsidRDefault="000E29DB" w:rsidP="000E29DB">
      <w:pPr>
        <w:spacing w:before="57" w:line="283" w:lineRule="auto"/>
        <w:ind w:right="180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631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-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555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-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121</w:t>
      </w:r>
      <w:r w:rsidRPr="000E29DB">
        <w:rPr>
          <w:rFonts w:asciiTheme="minorHAnsi" w:eastAsia="Arial" w:hAnsiTheme="minorHAnsi" w:cstheme="minorHAnsi"/>
          <w:sz w:val="22"/>
          <w:szCs w:val="22"/>
        </w:rPr>
        <w:t>2</w:t>
      </w:r>
      <w:r w:rsidRPr="000E29DB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(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) </w:t>
      </w:r>
    </w:p>
    <w:p w14:paraId="55E4622B" w14:textId="7C0615BE" w:rsidR="001C339B" w:rsidRPr="000E29DB" w:rsidRDefault="000E29DB" w:rsidP="000E29DB">
      <w:pPr>
        <w:spacing w:before="57" w:line="283" w:lineRule="auto"/>
        <w:ind w:right="180"/>
        <w:rPr>
          <w:rFonts w:asciiTheme="minorHAnsi" w:eastAsia="Arial" w:hAnsiTheme="minorHAnsi" w:cstheme="minorHAnsi"/>
          <w:sz w:val="22"/>
          <w:szCs w:val="22"/>
        </w:rPr>
        <w:sectPr w:rsidR="001C339B" w:rsidRPr="000E29DB" w:rsidSect="000E29DB">
          <w:pgSz w:w="12240" w:h="15840"/>
          <w:pgMar w:top="420" w:right="380" w:bottom="0" w:left="400" w:header="720" w:footer="720" w:gutter="0"/>
          <w:cols w:space="3278"/>
        </w:sectPr>
      </w:pPr>
      <w:hyperlink r:id="rId5" w:history="1">
        <w:r w:rsidRPr="000E29DB">
          <w:rPr>
            <w:rStyle w:val="Hyperlink"/>
            <w:rFonts w:asciiTheme="minorHAnsi" w:eastAsia="Arial" w:hAnsiTheme="minorHAnsi" w:cstheme="minorHAnsi"/>
            <w:color w:val="auto"/>
            <w:spacing w:val="1"/>
            <w:w w:val="73"/>
            <w:sz w:val="22"/>
            <w:szCs w:val="22"/>
          </w:rPr>
          <w:t>bartlett@gmail.com</w:t>
        </w:r>
      </w:hyperlink>
    </w:p>
    <w:p w14:paraId="169C5337" w14:textId="77777777" w:rsidR="000E29DB" w:rsidRPr="000E29DB" w:rsidRDefault="000E29DB">
      <w:pPr>
        <w:spacing w:before="1" w:line="120" w:lineRule="exact"/>
        <w:rPr>
          <w:rFonts w:asciiTheme="minorHAnsi" w:hAnsiTheme="minorHAnsi" w:cstheme="minorHAnsi"/>
          <w:sz w:val="22"/>
          <w:szCs w:val="22"/>
        </w:rPr>
        <w:sectPr w:rsidR="000E29DB" w:rsidRPr="000E29DB">
          <w:type w:val="continuous"/>
          <w:pgSz w:w="12240" w:h="15840"/>
          <w:pgMar w:top="420" w:right="380" w:bottom="0" w:left="400" w:header="720" w:footer="720" w:gutter="0"/>
          <w:cols w:space="720"/>
        </w:sectPr>
      </w:pPr>
    </w:p>
    <w:p w14:paraId="6B3517FE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EE656CB" w14:textId="52FDDB1A" w:rsidR="001C339B" w:rsidRPr="000E29DB" w:rsidRDefault="000E29DB">
      <w:pPr>
        <w:spacing w:before="37"/>
        <w:ind w:left="138" w:right="8123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spacing w:val="2"/>
          <w:w w:val="109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spacing w:val="2"/>
          <w:w w:val="123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w w:val="154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q</w:t>
      </w:r>
      <w:r w:rsidRPr="000E29DB">
        <w:rPr>
          <w:rFonts w:asciiTheme="minorHAnsi" w:eastAsia="Arial" w:hAnsiTheme="minorHAnsi" w:cstheme="minorHAnsi"/>
          <w:spacing w:val="2"/>
          <w:w w:val="123"/>
          <w:sz w:val="22"/>
          <w:szCs w:val="22"/>
        </w:rPr>
        <w:t>ua</w:t>
      </w:r>
      <w:r w:rsidRPr="000E29DB">
        <w:rPr>
          <w:rFonts w:asciiTheme="minorHAnsi" w:eastAsia="Arial" w:hAnsiTheme="minorHAnsi" w:cstheme="minorHAnsi"/>
          <w:spacing w:val="1"/>
          <w:w w:val="154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1"/>
          <w:w w:val="14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99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1"/>
          <w:w w:val="130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23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104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129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5"/>
          <w:w w:val="12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129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30"/>
          <w:w w:val="12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75"/>
          <w:sz w:val="22"/>
          <w:szCs w:val="22"/>
        </w:rPr>
        <w:t xml:space="preserve">a </w:t>
      </w:r>
      <w:r w:rsidRPr="000E29DB">
        <w:rPr>
          <w:rFonts w:asciiTheme="minorHAnsi" w:eastAsia="Arial" w:hAnsiTheme="minorHAnsi" w:cstheme="minorHAnsi"/>
          <w:spacing w:val="33"/>
          <w:w w:val="7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1"/>
          <w:w w:val="128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"/>
          <w:w w:val="116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130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209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"/>
          <w:w w:val="14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28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10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w w:val="12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85"/>
          <w:sz w:val="22"/>
          <w:szCs w:val="22"/>
        </w:rPr>
        <w:t>:</w:t>
      </w:r>
    </w:p>
    <w:p w14:paraId="159C9CC4" w14:textId="77777777" w:rsidR="001C339B" w:rsidRPr="000E29DB" w:rsidRDefault="001C339B">
      <w:pPr>
        <w:spacing w:before="1" w:line="100" w:lineRule="exact"/>
        <w:rPr>
          <w:rFonts w:asciiTheme="minorHAnsi" w:hAnsiTheme="minorHAnsi" w:cstheme="minorHAnsi"/>
          <w:sz w:val="22"/>
          <w:szCs w:val="22"/>
        </w:rPr>
      </w:pPr>
    </w:p>
    <w:p w14:paraId="3436B7C9" w14:textId="77777777" w:rsidR="001C339B" w:rsidRPr="000E29DB" w:rsidRDefault="000E29DB">
      <w:pPr>
        <w:ind w:left="152" w:right="4239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b/>
          <w:spacing w:val="-3"/>
          <w:w w:val="114"/>
          <w:sz w:val="22"/>
          <w:szCs w:val="22"/>
        </w:rPr>
        <w:t>EL</w:t>
      </w:r>
      <w:r w:rsidRPr="000E29DB">
        <w:rPr>
          <w:rFonts w:asciiTheme="minorHAnsi" w:eastAsia="Arial" w:hAnsiTheme="minorHAnsi" w:cstheme="minorHAnsi"/>
          <w:b/>
          <w:spacing w:val="-5"/>
          <w:w w:val="11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pacing w:val="-6"/>
          <w:w w:val="114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b/>
          <w:spacing w:val="-3"/>
          <w:w w:val="11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pacing w:val="-6"/>
          <w:w w:val="11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b/>
          <w:spacing w:val="-5"/>
          <w:w w:val="114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spacing w:val="-3"/>
          <w:w w:val="11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spacing w:val="-5"/>
          <w:w w:val="114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b/>
          <w:w w:val="114"/>
          <w:sz w:val="22"/>
          <w:szCs w:val="22"/>
        </w:rPr>
        <w:t xml:space="preserve">Y </w:t>
      </w:r>
      <w:r w:rsidRPr="000E29DB">
        <w:rPr>
          <w:rFonts w:asciiTheme="minorHAnsi" w:eastAsia="Arial" w:hAnsiTheme="minorHAnsi" w:cstheme="minorHAnsi"/>
          <w:b/>
          <w:spacing w:val="-5"/>
          <w:w w:val="114"/>
          <w:sz w:val="22"/>
          <w:szCs w:val="22"/>
        </w:rPr>
        <w:t>SC</w:t>
      </w:r>
      <w:r w:rsidRPr="000E29DB">
        <w:rPr>
          <w:rFonts w:asciiTheme="minorHAnsi" w:eastAsia="Arial" w:hAnsiTheme="minorHAnsi" w:cstheme="minorHAnsi"/>
          <w:b/>
          <w:spacing w:val="-3"/>
          <w:w w:val="114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b/>
          <w:spacing w:val="-6"/>
          <w:w w:val="114"/>
          <w:sz w:val="22"/>
          <w:szCs w:val="22"/>
        </w:rPr>
        <w:t>OO</w:t>
      </w:r>
      <w:r w:rsidRPr="000E29DB">
        <w:rPr>
          <w:rFonts w:asciiTheme="minorHAnsi" w:eastAsia="Arial" w:hAnsiTheme="minorHAnsi" w:cstheme="minorHAnsi"/>
          <w:b/>
          <w:w w:val="114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b/>
          <w:spacing w:val="-14"/>
          <w:w w:val="11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-6"/>
          <w:w w:val="114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spacing w:val="-5"/>
          <w:w w:val="11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pacing w:val="-3"/>
          <w:w w:val="11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spacing w:val="-5"/>
          <w:w w:val="114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b/>
          <w:spacing w:val="-6"/>
          <w:w w:val="114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b/>
          <w:spacing w:val="-3"/>
          <w:w w:val="11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w w:val="114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b/>
          <w:spacing w:val="-24"/>
          <w:w w:val="11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w w:val="114"/>
          <w:sz w:val="22"/>
          <w:szCs w:val="22"/>
        </w:rPr>
        <w:t>/</w:t>
      </w:r>
      <w:r w:rsidRPr="000E29DB">
        <w:rPr>
          <w:rFonts w:asciiTheme="minorHAnsi" w:eastAsia="Arial" w:hAnsiTheme="minorHAnsi" w:cstheme="minorHAnsi"/>
          <w:b/>
          <w:spacing w:val="53"/>
          <w:w w:val="11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-4"/>
          <w:w w:val="11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b/>
          <w:spacing w:val="-5"/>
          <w:w w:val="118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b/>
          <w:spacing w:val="-4"/>
          <w:w w:val="108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b/>
          <w:spacing w:val="-4"/>
          <w:w w:val="10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b/>
          <w:spacing w:val="-5"/>
          <w:w w:val="12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spacing w:val="-4"/>
          <w:w w:val="128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spacing w:val="-4"/>
          <w:w w:val="108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b/>
          <w:spacing w:val="-4"/>
          <w:w w:val="128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w w:val="87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-2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-5"/>
          <w:w w:val="136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spacing w:val="-4"/>
          <w:w w:val="10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pacing w:val="-3"/>
          <w:w w:val="11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spacing w:val="-4"/>
          <w:w w:val="99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b/>
          <w:spacing w:val="-5"/>
          <w:w w:val="118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b/>
          <w:spacing w:val="-3"/>
          <w:w w:val="107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w w:val="96"/>
          <w:sz w:val="22"/>
          <w:szCs w:val="22"/>
        </w:rPr>
        <w:t>R</w:t>
      </w:r>
    </w:p>
    <w:p w14:paraId="323576C8" w14:textId="77777777" w:rsidR="001C339B" w:rsidRPr="000E29DB" w:rsidRDefault="001C339B">
      <w:pPr>
        <w:spacing w:before="4" w:line="280" w:lineRule="exact"/>
        <w:rPr>
          <w:rFonts w:asciiTheme="minorHAnsi" w:hAnsiTheme="minorHAnsi" w:cstheme="minorHAnsi"/>
          <w:sz w:val="22"/>
          <w:szCs w:val="22"/>
        </w:rPr>
      </w:pPr>
    </w:p>
    <w:p w14:paraId="481AAB8D" w14:textId="77777777" w:rsidR="001C339B" w:rsidRPr="000E29DB" w:rsidRDefault="000E29DB">
      <w:pPr>
        <w:spacing w:line="297" w:lineRule="auto"/>
        <w:ind w:left="142" w:right="162" w:firstLine="5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spacing w:val="2"/>
          <w:w w:val="91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11"/>
          <w:w w:val="9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14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w w:val="105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110"/>
          <w:sz w:val="22"/>
          <w:szCs w:val="22"/>
        </w:rPr>
        <w:t xml:space="preserve">r </w:t>
      </w:r>
      <w:r w:rsidRPr="000E29DB">
        <w:rPr>
          <w:rFonts w:asciiTheme="minorHAnsi" w:eastAsia="Arial" w:hAnsiTheme="minorHAnsi" w:cstheme="minorHAnsi"/>
          <w:spacing w:val="2"/>
          <w:w w:val="109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0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19"/>
          <w:w w:val="9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2"/>
          <w:sz w:val="22"/>
          <w:szCs w:val="22"/>
        </w:rPr>
        <w:t>1</w:t>
      </w:r>
      <w:r w:rsidRPr="000E29DB">
        <w:rPr>
          <w:rFonts w:asciiTheme="minorHAnsi" w:eastAsia="Arial" w:hAnsiTheme="minorHAnsi" w:cstheme="minorHAnsi"/>
          <w:w w:val="82"/>
          <w:sz w:val="22"/>
          <w:szCs w:val="22"/>
        </w:rPr>
        <w:t>1</w:t>
      </w:r>
      <w:r w:rsidRPr="000E29DB">
        <w:rPr>
          <w:rFonts w:asciiTheme="minorHAnsi" w:eastAsia="Arial" w:hAnsiTheme="minorHAnsi" w:cstheme="minorHAnsi"/>
          <w:spacing w:val="15"/>
          <w:w w:val="8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105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1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w w:val="73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5"/>
          <w:w w:val="7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lass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7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"/>
          <w:w w:val="110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w w:val="112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2"/>
          <w:w w:val="11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90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24"/>
          <w:w w:val="9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7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99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pacing w:val="20"/>
          <w:w w:val="9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92"/>
          <w:sz w:val="22"/>
          <w:szCs w:val="22"/>
        </w:rPr>
        <w:t>al</w:t>
      </w:r>
      <w:r w:rsidRPr="000E29DB">
        <w:rPr>
          <w:rFonts w:asciiTheme="minorHAnsi" w:eastAsia="Arial" w:hAnsiTheme="minorHAnsi" w:cstheme="minorHAnsi"/>
          <w:w w:val="92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3"/>
          <w:w w:val="9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ra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71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110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w w:val="8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5"/>
          <w:w w:val="8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8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li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w w:val="8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57"/>
          <w:sz w:val="22"/>
          <w:szCs w:val="22"/>
        </w:rPr>
        <w:t>.</w:t>
      </w:r>
      <w:r w:rsidRPr="000E29DB">
        <w:rPr>
          <w:rFonts w:asciiTheme="minorHAnsi" w:eastAsia="Arial" w:hAnsiTheme="minorHAnsi" w:cstheme="minorHAnsi"/>
          <w:spacing w:val="28"/>
          <w:w w:val="5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98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8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5"/>
          <w:w w:val="8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hig</w:t>
      </w:r>
      <w:r w:rsidRPr="000E29DB">
        <w:rPr>
          <w:rFonts w:asciiTheme="minorHAnsi" w:eastAsia="Arial" w:hAnsiTheme="minorHAnsi" w:cstheme="minorHAnsi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73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14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1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66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pacing w:val="19"/>
          <w:w w:val="6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109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0"/>
          <w:sz w:val="22"/>
          <w:szCs w:val="22"/>
        </w:rPr>
        <w:t xml:space="preserve">h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om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g   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ed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90"/>
          <w:sz w:val="22"/>
          <w:szCs w:val="22"/>
        </w:rPr>
        <w:t xml:space="preserve">n </w:t>
      </w:r>
      <w:r w:rsidRPr="000E29DB">
        <w:rPr>
          <w:rFonts w:asciiTheme="minorHAnsi" w:eastAsia="Arial" w:hAnsiTheme="minorHAnsi" w:cstheme="minorHAnsi"/>
          <w:spacing w:val="49"/>
          <w:w w:val="9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14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9"/>
          <w:sz w:val="22"/>
          <w:szCs w:val="22"/>
        </w:rPr>
        <w:t xml:space="preserve">o </w:t>
      </w:r>
      <w:r w:rsidRPr="000E29DB">
        <w:rPr>
          <w:rFonts w:asciiTheme="minorHAnsi" w:eastAsia="Arial" w:hAnsiTheme="minorHAnsi" w:cstheme="minorHAnsi"/>
          <w:spacing w:val="45"/>
          <w:w w:val="9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14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w w:val="94"/>
          <w:sz w:val="22"/>
          <w:szCs w:val="22"/>
        </w:rPr>
        <w:t xml:space="preserve">e   </w:t>
      </w:r>
      <w:r w:rsidRPr="000E29DB">
        <w:rPr>
          <w:rFonts w:asciiTheme="minorHAnsi" w:eastAsia="Arial" w:hAnsiTheme="minorHAnsi" w:cstheme="minorHAnsi"/>
          <w:spacing w:val="1"/>
          <w:w w:val="133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w w:val="121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2"/>
          <w:w w:val="12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3"/>
          <w:w w:val="113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en</w:t>
      </w:r>
      <w:r w:rsidRPr="000E29DB">
        <w:rPr>
          <w:rFonts w:asciiTheme="minorHAnsi" w:eastAsia="Arial" w:hAnsiTheme="minorHAnsi" w:cstheme="minorHAnsi"/>
          <w:w w:val="142"/>
          <w:sz w:val="22"/>
          <w:szCs w:val="22"/>
        </w:rPr>
        <w:t xml:space="preserve">t </w:t>
      </w:r>
      <w:r w:rsidRPr="000E29DB">
        <w:rPr>
          <w:rFonts w:asciiTheme="minorHAnsi" w:eastAsia="Arial" w:hAnsiTheme="minorHAnsi" w:cstheme="minorHAnsi"/>
          <w:spacing w:val="49"/>
          <w:w w:val="14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152"/>
          <w:sz w:val="22"/>
          <w:szCs w:val="22"/>
        </w:rPr>
        <w:t xml:space="preserve">f </w:t>
      </w:r>
      <w:r w:rsidRPr="000E29DB">
        <w:rPr>
          <w:rFonts w:asciiTheme="minorHAnsi" w:eastAsia="Arial" w:hAnsiTheme="minorHAnsi" w:cstheme="minorHAnsi"/>
          <w:spacing w:val="35"/>
          <w:w w:val="15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q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4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105"/>
          <w:sz w:val="22"/>
          <w:szCs w:val="22"/>
        </w:rPr>
        <w:t xml:space="preserve">y   </w:t>
      </w:r>
      <w:r w:rsidRPr="000E29DB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76"/>
          <w:sz w:val="22"/>
          <w:szCs w:val="22"/>
        </w:rPr>
        <w:t xml:space="preserve">.  </w:t>
      </w:r>
      <w:r w:rsidRPr="000E29DB">
        <w:rPr>
          <w:rFonts w:asciiTheme="minorHAnsi" w:eastAsia="Arial" w:hAnsiTheme="minorHAnsi" w:cstheme="minorHAnsi"/>
          <w:spacing w:val="18"/>
          <w:w w:val="7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ig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ly 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110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2"/>
          <w:w w:val="110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110"/>
          <w:sz w:val="22"/>
          <w:szCs w:val="22"/>
        </w:rPr>
        <w:t>x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76"/>
          <w:sz w:val="22"/>
          <w:szCs w:val="22"/>
        </w:rPr>
        <w:t xml:space="preserve">,  </w:t>
      </w:r>
      <w:r w:rsidRPr="000E29DB">
        <w:rPr>
          <w:rFonts w:asciiTheme="minorHAnsi" w:eastAsia="Arial" w:hAnsiTheme="minorHAnsi" w:cstheme="minorHAnsi"/>
          <w:spacing w:val="8"/>
          <w:w w:val="7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"/>
          <w:w w:val="110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84"/>
          <w:sz w:val="22"/>
          <w:szCs w:val="22"/>
        </w:rPr>
        <w:t xml:space="preserve">s </w:t>
      </w:r>
      <w:r w:rsidRPr="000E29DB">
        <w:rPr>
          <w:rFonts w:asciiTheme="minorHAnsi" w:eastAsia="Arial" w:hAnsiTheme="minorHAnsi" w:cstheme="minorHAnsi"/>
          <w:spacing w:val="40"/>
          <w:w w:val="8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109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w w:val="71"/>
          <w:sz w:val="22"/>
          <w:szCs w:val="22"/>
        </w:rPr>
        <w:t xml:space="preserve">l </w:t>
      </w:r>
      <w:r w:rsidRPr="000E29DB">
        <w:rPr>
          <w:rFonts w:asciiTheme="minorHAnsi" w:eastAsia="Arial" w:hAnsiTheme="minorHAnsi" w:cstheme="minorHAnsi"/>
          <w:spacing w:val="49"/>
          <w:w w:val="7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109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0"/>
          <w:sz w:val="22"/>
          <w:szCs w:val="22"/>
        </w:rPr>
        <w:t xml:space="preserve">h  </w:t>
      </w:r>
      <w:r w:rsidRPr="000E29DB">
        <w:rPr>
          <w:rFonts w:asciiTheme="minorHAnsi" w:eastAsia="Arial" w:hAnsiTheme="minorHAnsi" w:cstheme="minorHAnsi"/>
          <w:spacing w:val="4"/>
          <w:w w:val="9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w w:val="110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w w:val="73"/>
          <w:sz w:val="22"/>
          <w:szCs w:val="22"/>
        </w:rPr>
        <w:t xml:space="preserve">s </w:t>
      </w:r>
      <w:r w:rsidRPr="000E29DB">
        <w:rPr>
          <w:rFonts w:asciiTheme="minorHAnsi" w:eastAsia="Arial" w:hAnsiTheme="minorHAnsi" w:cstheme="minorHAnsi"/>
          <w:spacing w:val="45"/>
          <w:w w:val="7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r 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14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w w:val="94"/>
          <w:sz w:val="22"/>
          <w:szCs w:val="22"/>
        </w:rPr>
        <w:t xml:space="preserve">e </w:t>
      </w:r>
      <w:r w:rsidRPr="000E29DB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2"/>
          <w:w w:val="110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3"/>
          <w:w w:val="110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14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152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-1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73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14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14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66"/>
          <w:sz w:val="22"/>
          <w:szCs w:val="22"/>
        </w:rPr>
        <w:t>.</w:t>
      </w:r>
    </w:p>
    <w:p w14:paraId="42341258" w14:textId="77777777" w:rsidR="001C339B" w:rsidRPr="000E29DB" w:rsidRDefault="001C339B">
      <w:pPr>
        <w:spacing w:before="4" w:line="120" w:lineRule="exact"/>
        <w:rPr>
          <w:rFonts w:asciiTheme="minorHAnsi" w:hAnsiTheme="minorHAnsi" w:cstheme="minorHAnsi"/>
          <w:sz w:val="22"/>
          <w:szCs w:val="22"/>
        </w:rPr>
      </w:pPr>
    </w:p>
    <w:p w14:paraId="62B096CE" w14:textId="77777777" w:rsidR="001C339B" w:rsidRPr="000E29DB" w:rsidRDefault="000E29DB">
      <w:pPr>
        <w:tabs>
          <w:tab w:val="left" w:pos="640"/>
        </w:tabs>
        <w:spacing w:line="294" w:lineRule="auto"/>
        <w:ind w:left="651" w:right="573" w:hanging="365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="Segoe UI Emoji" w:eastAsia="Arial" w:hAnsi="Segoe UI Emoji" w:cs="Segoe UI Emoji"/>
          <w:w w:val="141"/>
          <w:sz w:val="22"/>
          <w:szCs w:val="22"/>
        </w:rPr>
        <w:t>♦</w:t>
      </w:r>
      <w:r w:rsidRPr="000E29DB">
        <w:rPr>
          <w:rFonts w:asciiTheme="minorHAnsi" w:eastAsia="Arial" w:hAnsiTheme="minorHAnsi" w:cstheme="minorHAnsi"/>
          <w:sz w:val="22"/>
          <w:szCs w:val="22"/>
        </w:rPr>
        <w:tab/>
      </w:r>
      <w:r w:rsidRPr="000E29DB">
        <w:rPr>
          <w:rFonts w:asciiTheme="minorHAnsi" w:eastAsia="Arial" w:hAnsiTheme="minorHAnsi" w:cstheme="minorHAnsi"/>
          <w:b/>
          <w:w w:val="8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b/>
          <w:w w:val="136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w w:val="96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b/>
          <w:spacing w:val="1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b/>
          <w:w w:val="110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w w:val="96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b/>
          <w:w w:val="128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spacing w:val="1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w w:val="83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b/>
          <w:spacing w:val="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pacing w:val="1"/>
          <w:w w:val="105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w w:val="10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b/>
          <w:spacing w:val="1"/>
          <w:w w:val="10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b/>
          <w:w w:val="96"/>
          <w:sz w:val="22"/>
          <w:szCs w:val="22"/>
        </w:rPr>
        <w:t>in</w:t>
      </w:r>
      <w:r w:rsidRPr="000E29DB">
        <w:rPr>
          <w:rFonts w:asciiTheme="minorHAnsi" w:eastAsia="Arial" w:hAnsiTheme="minorHAnsi" w:cstheme="minorHAnsi"/>
          <w:b/>
          <w:w w:val="118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b/>
          <w:w w:val="173"/>
          <w:sz w:val="22"/>
          <w:szCs w:val="22"/>
        </w:rPr>
        <w:t>/</w:t>
      </w:r>
      <w:r w:rsidRPr="000E29DB">
        <w:rPr>
          <w:rFonts w:asciiTheme="minorHAnsi" w:eastAsia="Arial" w:hAnsiTheme="minorHAnsi" w:cstheme="minorHAnsi"/>
          <w:b/>
          <w:spacing w:val="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w w:val="84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b/>
          <w:spacing w:val="1"/>
          <w:w w:val="105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spacing w:val="1"/>
          <w:w w:val="102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b/>
          <w:spacing w:val="1"/>
          <w:w w:val="105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pacing w:val="1"/>
          <w:w w:val="9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b/>
          <w:w w:val="144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spacing w:val="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w w:val="77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b/>
          <w:spacing w:val="2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w w:val="67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w w:val="96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b/>
          <w:spacing w:val="1"/>
          <w:w w:val="105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b/>
          <w:w w:val="77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b/>
          <w:spacing w:val="1"/>
          <w:w w:val="105"/>
          <w:sz w:val="22"/>
          <w:szCs w:val="22"/>
        </w:rPr>
        <w:t>ve</w:t>
      </w:r>
      <w:r w:rsidRPr="000E29DB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b/>
          <w:w w:val="110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w w:val="96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b/>
          <w:w w:val="144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w w:val="64"/>
          <w:sz w:val="22"/>
          <w:szCs w:val="22"/>
        </w:rPr>
        <w:t>:</w:t>
      </w:r>
      <w:r w:rsidRPr="000E29DB">
        <w:rPr>
          <w:rFonts w:asciiTheme="minorHAnsi" w:eastAsia="Arial" w:hAnsiTheme="minorHAnsi" w:cstheme="minorHAnsi"/>
          <w:b/>
          <w:spacing w:val="2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75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4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76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bu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il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-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9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121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2"/>
          <w:w w:val="12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de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76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ini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iz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7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k</w:t>
      </w:r>
      <w:r w:rsidRPr="000E29DB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76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-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107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14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w w:val="110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w w:val="73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pa</w:t>
      </w:r>
      <w:r w:rsidRPr="000E29DB">
        <w:rPr>
          <w:rFonts w:asciiTheme="minorHAnsi" w:eastAsia="Arial" w:hAnsiTheme="minorHAnsi" w:cstheme="minorHAnsi"/>
          <w:spacing w:val="1"/>
          <w:w w:val="11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71"/>
          <w:sz w:val="22"/>
          <w:szCs w:val="22"/>
        </w:rPr>
        <w:t xml:space="preserve">l </w:t>
      </w:r>
      <w:r w:rsidRPr="000E29DB">
        <w:rPr>
          <w:rFonts w:asciiTheme="minorHAnsi" w:eastAsia="Arial" w:hAnsiTheme="minorHAnsi" w:cstheme="minorHAnsi"/>
          <w:spacing w:val="1"/>
          <w:w w:val="87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es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pon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il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105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-1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w w:val="109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3"/>
          <w:w w:val="10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w w:val="94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7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116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76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10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w w:val="90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ss</w:t>
      </w:r>
      <w:r w:rsidRPr="000E29DB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76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14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li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3"/>
          <w:w w:val="110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14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142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-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ea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so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na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sz w:val="22"/>
          <w:szCs w:val="22"/>
        </w:rPr>
        <w:t>le</w:t>
      </w:r>
      <w:r w:rsidRPr="000E29DB">
        <w:rPr>
          <w:rFonts w:asciiTheme="minorHAnsi" w:eastAsia="Arial" w:hAnsiTheme="minorHAnsi" w:cstheme="minorHAnsi"/>
          <w:spacing w:val="-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bu</w:t>
      </w:r>
      <w:r w:rsidRPr="000E29DB">
        <w:rPr>
          <w:rFonts w:asciiTheme="minorHAnsi" w:eastAsia="Arial" w:hAnsiTheme="minorHAnsi" w:cstheme="minorHAnsi"/>
          <w:w w:val="14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lea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-1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110"/>
          <w:sz w:val="22"/>
          <w:szCs w:val="22"/>
        </w:rPr>
        <w:t>x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pe</w:t>
      </w:r>
      <w:r w:rsidRPr="000E29DB">
        <w:rPr>
          <w:rFonts w:asciiTheme="minorHAnsi" w:eastAsia="Arial" w:hAnsiTheme="minorHAnsi" w:cstheme="minorHAnsi"/>
          <w:w w:val="112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2"/>
          <w:w w:val="11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"/>
          <w:w w:val="8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76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101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ua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112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2"/>
          <w:w w:val="11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57"/>
          <w:sz w:val="22"/>
          <w:szCs w:val="22"/>
        </w:rPr>
        <w:t>.</w:t>
      </w:r>
    </w:p>
    <w:p w14:paraId="2B9638B3" w14:textId="77777777" w:rsidR="001C339B" w:rsidRPr="000E29DB" w:rsidRDefault="001C339B">
      <w:pPr>
        <w:spacing w:before="7" w:line="100" w:lineRule="exact"/>
        <w:rPr>
          <w:rFonts w:asciiTheme="minorHAnsi" w:hAnsiTheme="minorHAnsi" w:cstheme="minorHAnsi"/>
          <w:sz w:val="22"/>
          <w:szCs w:val="22"/>
        </w:rPr>
      </w:pPr>
    </w:p>
    <w:p w14:paraId="3D09F907" w14:textId="77777777" w:rsidR="001C339B" w:rsidRPr="000E29DB" w:rsidRDefault="000E29DB">
      <w:pPr>
        <w:tabs>
          <w:tab w:val="left" w:pos="640"/>
        </w:tabs>
        <w:spacing w:line="297" w:lineRule="auto"/>
        <w:ind w:left="646" w:right="1135" w:hanging="360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="Segoe UI Emoji" w:eastAsia="Arial" w:hAnsi="Segoe UI Emoji" w:cs="Segoe UI Emoji"/>
          <w:w w:val="135"/>
          <w:sz w:val="22"/>
          <w:szCs w:val="22"/>
        </w:rPr>
        <w:t>♦</w:t>
      </w:r>
      <w:r w:rsidRPr="000E29DB">
        <w:rPr>
          <w:rFonts w:asciiTheme="minorHAnsi" w:eastAsia="Arial" w:hAnsiTheme="minorHAnsi" w:cstheme="minorHAnsi"/>
          <w:sz w:val="22"/>
          <w:szCs w:val="22"/>
        </w:rPr>
        <w:tab/>
      </w:r>
      <w:r w:rsidRPr="000E29DB">
        <w:rPr>
          <w:rFonts w:asciiTheme="minorHAnsi" w:eastAsia="Arial" w:hAnsiTheme="minorHAnsi" w:cstheme="minorHAnsi"/>
          <w:b/>
          <w:spacing w:val="1"/>
          <w:w w:val="84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b/>
          <w:spacing w:val="1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b/>
          <w:w w:val="86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b/>
          <w:w w:val="136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spacing w:val="1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b/>
          <w:spacing w:val="1"/>
          <w:w w:val="102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b/>
          <w:spacing w:val="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w w:val="86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b/>
          <w:spacing w:val="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w w:val="96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b/>
          <w:w w:val="8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spacing w:val="1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b/>
          <w:spacing w:val="1"/>
          <w:w w:val="105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b/>
          <w:w w:val="86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b/>
          <w:w w:val="77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w w:val="136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spacing w:val="1"/>
          <w:w w:val="124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b/>
          <w:w w:val="163"/>
          <w:sz w:val="22"/>
          <w:szCs w:val="22"/>
        </w:rPr>
        <w:t>/</w:t>
      </w:r>
      <w:r w:rsidRPr="000E29DB">
        <w:rPr>
          <w:rFonts w:asciiTheme="minorHAnsi" w:eastAsia="Arial" w:hAnsiTheme="minorHAnsi" w:cstheme="minorHAnsi"/>
          <w:b/>
          <w:spacing w:val="-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w w:val="88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b/>
          <w:spacing w:val="1"/>
          <w:sz w:val="22"/>
          <w:szCs w:val="22"/>
        </w:rPr>
        <w:t>pe</w:t>
      </w:r>
      <w:r w:rsidRPr="000E29DB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b/>
          <w:w w:val="8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spacing w:val="1"/>
          <w:w w:val="105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w w:val="77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b/>
          <w:spacing w:val="2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w w:val="97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b/>
          <w:spacing w:val="1"/>
          <w:w w:val="97"/>
          <w:sz w:val="22"/>
          <w:szCs w:val="22"/>
        </w:rPr>
        <w:t>eed</w:t>
      </w:r>
      <w:r w:rsidRPr="000E29DB">
        <w:rPr>
          <w:rFonts w:asciiTheme="minorHAnsi" w:eastAsia="Arial" w:hAnsiTheme="minorHAnsi" w:cstheme="minorHAnsi"/>
          <w:b/>
          <w:w w:val="97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b/>
          <w:spacing w:val="12"/>
          <w:w w:val="9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w w:val="8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b/>
          <w:spacing w:val="1"/>
          <w:w w:val="105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spacing w:val="1"/>
          <w:w w:val="102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b/>
          <w:spacing w:val="1"/>
          <w:w w:val="105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w w:val="72"/>
          <w:sz w:val="22"/>
          <w:szCs w:val="22"/>
        </w:rPr>
        <w:t>:</w:t>
      </w:r>
      <w:r w:rsidRPr="000E29DB">
        <w:rPr>
          <w:rFonts w:asciiTheme="minorHAnsi" w:eastAsia="Arial" w:hAnsiTheme="minorHAnsi" w:cstheme="minorHAnsi"/>
          <w:b/>
          <w:spacing w:val="1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Pos</w:t>
      </w:r>
      <w:r w:rsidRPr="000E29DB">
        <w:rPr>
          <w:rFonts w:asciiTheme="minorHAnsi" w:eastAsia="Arial" w:hAnsiTheme="minorHAnsi" w:cstheme="minorHAnsi"/>
          <w:spacing w:val="2"/>
          <w:w w:val="90"/>
          <w:sz w:val="22"/>
          <w:szCs w:val="22"/>
        </w:rPr>
        <w:t>se</w:t>
      </w:r>
      <w:r w:rsidRPr="000E29DB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"/>
          <w:w w:val="90"/>
          <w:sz w:val="22"/>
          <w:szCs w:val="22"/>
        </w:rPr>
        <w:t>se</w:t>
      </w:r>
      <w:r w:rsidRPr="000E29DB">
        <w:rPr>
          <w:rFonts w:asciiTheme="minorHAnsi" w:eastAsia="Arial" w:hAnsiTheme="minorHAnsi" w:cstheme="minorHAnsi"/>
          <w:w w:val="90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5"/>
          <w:w w:val="9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k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ee</w:t>
      </w:r>
      <w:r w:rsidRPr="000E29DB">
        <w:rPr>
          <w:rFonts w:asciiTheme="minorHAnsi" w:eastAsia="Arial" w:hAnsiTheme="minorHAnsi" w:cstheme="minorHAnsi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10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4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105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-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14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de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14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eed</w:t>
      </w:r>
      <w:r w:rsidRPr="000E29DB">
        <w:rPr>
          <w:rFonts w:asciiTheme="minorHAnsi" w:eastAsia="Arial" w:hAnsiTheme="minorHAnsi" w:cstheme="minorHAnsi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109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0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pec</w:t>
      </w:r>
      <w:r w:rsidRPr="000E29DB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94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13"/>
          <w:w w:val="9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14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14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90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14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1"/>
          <w:w w:val="11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71"/>
          <w:sz w:val="22"/>
          <w:szCs w:val="22"/>
        </w:rPr>
        <w:t xml:space="preserve">l 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10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w w:val="11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4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105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-1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7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71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eed</w:t>
      </w:r>
      <w:r w:rsidRPr="000E29DB">
        <w:rPr>
          <w:rFonts w:asciiTheme="minorHAnsi" w:eastAsia="Arial" w:hAnsiTheme="minorHAnsi" w:cstheme="minorHAnsi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-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pu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on</w:t>
      </w:r>
      <w:r w:rsidRPr="000E29DB">
        <w:rPr>
          <w:rFonts w:asciiTheme="minorHAnsi" w:eastAsia="Arial" w:hAnsiTheme="minorHAnsi" w:cstheme="minorHAnsi"/>
          <w:w w:val="66"/>
          <w:sz w:val="22"/>
          <w:szCs w:val="22"/>
        </w:rPr>
        <w:t>.</w:t>
      </w:r>
      <w:r w:rsidRPr="000E29DB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"/>
          <w:w w:val="11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k</w:t>
      </w:r>
      <w:r w:rsidRPr="000E29DB">
        <w:rPr>
          <w:rFonts w:asciiTheme="minorHAnsi" w:eastAsia="Arial" w:hAnsiTheme="minorHAnsi" w:cstheme="minorHAnsi"/>
          <w:w w:val="7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"/>
          <w:w w:val="11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10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w w:val="105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109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0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3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9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w w:val="7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11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112"/>
          <w:sz w:val="22"/>
          <w:szCs w:val="22"/>
        </w:rPr>
        <w:t>'</w:t>
      </w:r>
      <w:r w:rsidRPr="000E29DB">
        <w:rPr>
          <w:rFonts w:asciiTheme="minorHAnsi" w:eastAsia="Arial" w:hAnsiTheme="minorHAnsi" w:cstheme="minorHAnsi"/>
          <w:w w:val="8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-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110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110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4"/>
          <w:w w:val="11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110"/>
          <w:sz w:val="22"/>
          <w:szCs w:val="22"/>
        </w:rPr>
        <w:t>x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0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59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w w:val="89"/>
          <w:sz w:val="22"/>
          <w:szCs w:val="22"/>
        </w:rPr>
        <w:t>ss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9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"/>
          <w:w w:val="8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76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14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w w:val="90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3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8"/>
          <w:w w:val="8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9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2"/>
          <w:w w:val="91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76"/>
          <w:sz w:val="22"/>
          <w:szCs w:val="22"/>
        </w:rPr>
        <w:t xml:space="preserve">,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manag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16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"/>
          <w:w w:val="110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w w:val="57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110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3"/>
          <w:w w:val="110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14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68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de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pa</w:t>
      </w:r>
      <w:r w:rsidRPr="000E29DB">
        <w:rPr>
          <w:rFonts w:asciiTheme="minorHAnsi" w:eastAsia="Arial" w:hAnsiTheme="minorHAnsi" w:cstheme="minorHAnsi"/>
          <w:spacing w:val="1"/>
          <w:w w:val="11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en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14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"/>
          <w:w w:val="11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133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pa</w:t>
      </w:r>
      <w:r w:rsidRPr="000E29DB">
        <w:rPr>
          <w:rFonts w:asciiTheme="minorHAnsi" w:eastAsia="Arial" w:hAnsiTheme="minorHAnsi" w:cstheme="minorHAnsi"/>
          <w:w w:val="125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w w:val="12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on</w:t>
      </w:r>
      <w:r w:rsidRPr="000E29DB">
        <w:rPr>
          <w:rFonts w:asciiTheme="minorHAnsi" w:eastAsia="Arial" w:hAnsiTheme="minorHAnsi" w:cstheme="minorHAnsi"/>
          <w:w w:val="66"/>
          <w:sz w:val="22"/>
          <w:szCs w:val="22"/>
        </w:rPr>
        <w:t>.</w:t>
      </w:r>
    </w:p>
    <w:p w14:paraId="42A35EC1" w14:textId="77777777" w:rsidR="001C339B" w:rsidRPr="000E29DB" w:rsidRDefault="000E29DB">
      <w:pPr>
        <w:tabs>
          <w:tab w:val="left" w:pos="620"/>
        </w:tabs>
        <w:spacing w:before="99" w:line="300" w:lineRule="auto"/>
        <w:ind w:left="651" w:right="1025" w:hanging="365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="Segoe UI Emoji" w:eastAsia="Arial" w:hAnsi="Segoe UI Emoji" w:cs="Segoe UI Emoji"/>
          <w:w w:val="135"/>
          <w:sz w:val="22"/>
          <w:szCs w:val="22"/>
        </w:rPr>
        <w:t>♦</w:t>
      </w:r>
      <w:r w:rsidRPr="000E29DB">
        <w:rPr>
          <w:rFonts w:asciiTheme="minorHAnsi" w:eastAsia="Arial" w:hAnsiTheme="minorHAnsi" w:cstheme="minorHAnsi"/>
          <w:sz w:val="22"/>
          <w:szCs w:val="22"/>
        </w:rPr>
        <w:tab/>
      </w:r>
      <w:r w:rsidRPr="000E29DB">
        <w:rPr>
          <w:rFonts w:asciiTheme="minorHAnsi" w:eastAsia="Arial" w:hAnsiTheme="minorHAnsi" w:cstheme="minorHAnsi"/>
          <w:b/>
          <w:spacing w:val="1"/>
          <w:sz w:val="22"/>
          <w:szCs w:val="22"/>
        </w:rPr>
        <w:t>Te</w:t>
      </w:r>
      <w:r w:rsidRPr="000E29DB">
        <w:rPr>
          <w:rFonts w:asciiTheme="minorHAnsi" w:eastAsia="Arial" w:hAnsiTheme="minorHAnsi" w:cstheme="minorHAnsi"/>
          <w:b/>
          <w:spacing w:val="1"/>
          <w:sz w:val="22"/>
          <w:szCs w:val="22"/>
        </w:rPr>
        <w:t>ch</w:t>
      </w:r>
      <w:r w:rsidRPr="000E29DB">
        <w:rPr>
          <w:rFonts w:asciiTheme="minorHAnsi" w:eastAsia="Arial" w:hAnsiTheme="minorHAnsi" w:cstheme="minorHAnsi"/>
          <w:b/>
          <w:sz w:val="22"/>
          <w:szCs w:val="22"/>
        </w:rPr>
        <w:t>nol</w:t>
      </w:r>
      <w:r w:rsidRPr="000E29DB">
        <w:rPr>
          <w:rFonts w:asciiTheme="minorHAnsi" w:eastAsia="Arial" w:hAnsiTheme="minorHAnsi" w:cstheme="minorHAnsi"/>
          <w:b/>
          <w:spacing w:val="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b/>
          <w:sz w:val="22"/>
          <w:szCs w:val="22"/>
        </w:rPr>
        <w:t>gy</w:t>
      </w:r>
      <w:r w:rsidRPr="000E29DB">
        <w:rPr>
          <w:rFonts w:asciiTheme="minorHAnsi" w:eastAsia="Arial" w:hAnsiTheme="minorHAnsi" w:cstheme="minorHAnsi"/>
          <w:b/>
          <w:spacing w:val="1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w w:val="67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spacing w:val="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b/>
          <w:w w:val="136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spacing w:val="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b/>
          <w:spacing w:val="1"/>
          <w:w w:val="102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w w:val="144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w w:val="77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w w:val="10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b/>
          <w:spacing w:val="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b/>
          <w:w w:val="64"/>
          <w:sz w:val="22"/>
          <w:szCs w:val="22"/>
        </w:rPr>
        <w:t>:</w:t>
      </w:r>
      <w:r w:rsidRPr="000E29DB">
        <w:rPr>
          <w:rFonts w:asciiTheme="minorHAnsi" w:eastAsia="Arial" w:hAnsiTheme="minorHAnsi" w:cstheme="minorHAnsi"/>
          <w:b/>
          <w:spacing w:val="2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77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w w:val="105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4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7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59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3"/>
          <w:w w:val="106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99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1"/>
          <w:w w:val="11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w w:val="94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14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w w:val="102"/>
          <w:sz w:val="22"/>
          <w:szCs w:val="22"/>
        </w:rPr>
        <w:t>-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1"/>
          <w:w w:val="79"/>
          <w:sz w:val="22"/>
          <w:szCs w:val="22"/>
        </w:rPr>
        <w:t>-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he</w:t>
      </w:r>
      <w:r w:rsidRPr="000E29DB">
        <w:rPr>
          <w:rFonts w:asciiTheme="minorHAnsi" w:eastAsia="Arial" w:hAnsiTheme="minorHAnsi" w:cstheme="minorHAnsi"/>
          <w:spacing w:val="1"/>
          <w:w w:val="110"/>
          <w:sz w:val="22"/>
          <w:szCs w:val="22"/>
        </w:rPr>
        <w:t>-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116"/>
          <w:sz w:val="22"/>
          <w:szCs w:val="22"/>
        </w:rPr>
        <w:t>rt</w:t>
      </w:r>
      <w:r w:rsidRPr="000E29DB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133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w w:val="110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7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102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ud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99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"/>
          <w:w w:val="98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w w:val="98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8"/>
          <w:w w:val="9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oa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-1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pacing w:val="2"/>
          <w:w w:val="110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w w:val="76"/>
          <w:sz w:val="22"/>
          <w:szCs w:val="22"/>
        </w:rPr>
        <w:t xml:space="preserve">, </w:t>
      </w:r>
      <w:r w:rsidRPr="000E29DB">
        <w:rPr>
          <w:rFonts w:asciiTheme="minorHAnsi" w:eastAsia="Arial" w:hAnsiTheme="minorHAnsi" w:cstheme="minorHAnsi"/>
          <w:w w:val="57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1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85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7"/>
          <w:sz w:val="22"/>
          <w:szCs w:val="22"/>
        </w:rPr>
        <w:t>K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1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85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105"/>
          <w:sz w:val="22"/>
          <w:szCs w:val="22"/>
        </w:rPr>
        <w:t>x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76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75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"/>
          <w:w w:val="110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8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98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"/>
          <w:w w:val="110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76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3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1"/>
          <w:w w:val="11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3"/>
          <w:w w:val="110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107"/>
          <w:sz w:val="22"/>
          <w:szCs w:val="22"/>
        </w:rPr>
        <w:t>ry</w:t>
      </w:r>
      <w:r w:rsidRPr="000E29DB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96"/>
          <w:sz w:val="22"/>
          <w:szCs w:val="22"/>
        </w:rPr>
        <w:t>Read</w:t>
      </w:r>
      <w:r w:rsidRPr="000E29DB">
        <w:rPr>
          <w:rFonts w:asciiTheme="minorHAnsi" w:eastAsia="Arial" w:hAnsiTheme="minorHAnsi" w:cstheme="minorHAnsi"/>
          <w:spacing w:val="1"/>
          <w:w w:val="9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96"/>
          <w:sz w:val="22"/>
          <w:szCs w:val="22"/>
        </w:rPr>
        <w:t>ng</w:t>
      </w:r>
      <w:r w:rsidRPr="000E29DB">
        <w:rPr>
          <w:rFonts w:asciiTheme="minorHAnsi" w:eastAsia="Arial" w:hAnsiTheme="minorHAnsi" w:cstheme="minorHAnsi"/>
          <w:w w:val="96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pacing w:val="18"/>
          <w:w w:val="9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4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133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oo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w w:val="8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pp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57"/>
          <w:sz w:val="22"/>
          <w:szCs w:val="22"/>
        </w:rPr>
        <w:t>.</w:t>
      </w:r>
    </w:p>
    <w:p w14:paraId="1076EA75" w14:textId="77777777" w:rsidR="001C339B" w:rsidRPr="000E29DB" w:rsidRDefault="001C339B">
      <w:pPr>
        <w:spacing w:before="10" w:line="280" w:lineRule="exact"/>
        <w:rPr>
          <w:rFonts w:asciiTheme="minorHAnsi" w:hAnsiTheme="minorHAnsi" w:cstheme="minorHAnsi"/>
          <w:sz w:val="22"/>
          <w:szCs w:val="22"/>
        </w:rPr>
      </w:pPr>
    </w:p>
    <w:p w14:paraId="3D0D43E6" w14:textId="77777777" w:rsidR="001C339B" w:rsidRPr="000E29DB" w:rsidRDefault="000E29DB">
      <w:pPr>
        <w:spacing w:line="240" w:lineRule="exact"/>
        <w:ind w:left="109" w:right="8536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b/>
          <w:spacing w:val="-5"/>
          <w:w w:val="136"/>
          <w:position w:val="-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spacing w:val="-4"/>
          <w:w w:val="111"/>
          <w:position w:val="-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b/>
          <w:spacing w:val="-4"/>
          <w:w w:val="104"/>
          <w:position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pacing w:val="-5"/>
          <w:w w:val="121"/>
          <w:position w:val="-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w w:val="94"/>
          <w:position w:val="-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b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-5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-4"/>
          <w:position w:val="-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b/>
          <w:position w:val="-1"/>
          <w:sz w:val="22"/>
          <w:szCs w:val="22"/>
        </w:rPr>
        <w:t xml:space="preserve">F </w:t>
      </w:r>
      <w:r w:rsidRPr="000E29DB">
        <w:rPr>
          <w:rFonts w:asciiTheme="minorHAnsi" w:eastAsia="Arial" w:hAnsiTheme="minorHAnsi" w:cstheme="minorHAnsi"/>
          <w:b/>
          <w:spacing w:val="4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-3"/>
          <w:w w:val="107"/>
          <w:position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pacing w:val="-5"/>
          <w:w w:val="131"/>
          <w:position w:val="-1"/>
          <w:sz w:val="22"/>
          <w:szCs w:val="22"/>
        </w:rPr>
        <w:t>X</w:t>
      </w:r>
      <w:r w:rsidRPr="000E29DB">
        <w:rPr>
          <w:rFonts w:asciiTheme="minorHAnsi" w:eastAsia="Arial" w:hAnsiTheme="minorHAnsi" w:cstheme="minorHAnsi"/>
          <w:b/>
          <w:spacing w:val="-4"/>
          <w:w w:val="114"/>
          <w:position w:val="-1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b/>
          <w:spacing w:val="-4"/>
          <w:w w:val="111"/>
          <w:position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pacing w:val="-4"/>
          <w:w w:val="108"/>
          <w:position w:val="-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b/>
          <w:spacing w:val="-4"/>
          <w:w w:val="128"/>
          <w:position w:val="-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spacing w:val="-2"/>
          <w:w w:val="129"/>
          <w:position w:val="-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spacing w:val="-3"/>
          <w:w w:val="117"/>
          <w:position w:val="-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b/>
          <w:w w:val="94"/>
          <w:position w:val="-1"/>
          <w:sz w:val="22"/>
          <w:szCs w:val="22"/>
        </w:rPr>
        <w:t>E</w:t>
      </w:r>
    </w:p>
    <w:p w14:paraId="40F2ADA4" w14:textId="77777777" w:rsidR="001C339B" w:rsidRPr="000E29DB" w:rsidRDefault="001C339B">
      <w:pPr>
        <w:spacing w:before="11" w:line="260" w:lineRule="exact"/>
        <w:rPr>
          <w:rFonts w:asciiTheme="minorHAnsi" w:hAnsiTheme="minorHAnsi" w:cstheme="minorHAnsi"/>
          <w:sz w:val="22"/>
          <w:szCs w:val="22"/>
        </w:rPr>
        <w:sectPr w:rsidR="001C339B" w:rsidRPr="000E29DB">
          <w:type w:val="continuous"/>
          <w:pgSz w:w="12240" w:h="15840"/>
          <w:pgMar w:top="420" w:right="380" w:bottom="0" w:left="400" w:header="720" w:footer="720" w:gutter="0"/>
          <w:cols w:space="720"/>
        </w:sectPr>
      </w:pPr>
    </w:p>
    <w:p w14:paraId="38FC3350" w14:textId="77777777" w:rsidR="001C339B" w:rsidRPr="000E29DB" w:rsidRDefault="000E29DB">
      <w:pPr>
        <w:spacing w:before="42" w:line="200" w:lineRule="exact"/>
        <w:ind w:left="627" w:right="-47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position w:val="-1"/>
          <w:sz w:val="22"/>
          <w:szCs w:val="22"/>
        </w:rPr>
        <w:t>•</w:t>
      </w:r>
      <w:r w:rsidRPr="000E29DB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 </w:t>
      </w:r>
      <w:r w:rsidRPr="000E29DB">
        <w:rPr>
          <w:rFonts w:asciiTheme="minorHAnsi" w:eastAsia="Arial" w:hAnsiTheme="minorHAnsi" w:cstheme="minorHAnsi"/>
          <w:spacing w:val="27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Who</w:t>
      </w:r>
      <w:r w:rsidRPr="000E29DB">
        <w:rPr>
          <w:rFonts w:asciiTheme="minorHAnsi" w:eastAsia="Arial" w:hAnsiTheme="minorHAnsi" w:cstheme="minorHAnsi"/>
          <w:position w:val="-1"/>
          <w:sz w:val="22"/>
          <w:szCs w:val="22"/>
        </w:rPr>
        <w:t>le</w:t>
      </w:r>
      <w:r w:rsidRPr="000E29DB">
        <w:rPr>
          <w:rFonts w:asciiTheme="minorHAnsi" w:eastAsia="Arial" w:hAnsiTheme="minorHAnsi" w:cstheme="minorHAnsi"/>
          <w:spacing w:val="38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87"/>
          <w:position w:val="-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w w:val="95"/>
          <w:position w:val="-1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"/>
          <w:w w:val="99"/>
          <w:position w:val="-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"/>
          <w:w w:val="105"/>
          <w:position w:val="-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161"/>
          <w:position w:val="-1"/>
          <w:sz w:val="22"/>
          <w:szCs w:val="22"/>
        </w:rPr>
        <w:t>/</w:t>
      </w:r>
      <w:r w:rsidRPr="000E29DB">
        <w:rPr>
          <w:rFonts w:asciiTheme="minorHAnsi" w:eastAsia="Arial" w:hAnsiTheme="minorHAnsi" w:cstheme="minorHAnsi"/>
          <w:spacing w:val="14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99"/>
          <w:position w:val="-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3"/>
          <w:w w:val="99"/>
          <w:position w:val="-1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2"/>
          <w:w w:val="99"/>
          <w:position w:val="-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99"/>
          <w:position w:val="-1"/>
          <w:sz w:val="22"/>
          <w:szCs w:val="22"/>
        </w:rPr>
        <w:t>ll</w:t>
      </w:r>
      <w:r w:rsidRPr="000E29DB">
        <w:rPr>
          <w:rFonts w:asciiTheme="minorHAnsi" w:eastAsia="Arial" w:hAnsiTheme="minorHAnsi" w:cstheme="minorHAnsi"/>
          <w:spacing w:val="23"/>
          <w:w w:val="99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position w:val="-1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34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57"/>
          <w:position w:val="-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09"/>
          <w:position w:val="-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2"/>
          <w:w w:val="89"/>
          <w:position w:val="-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161"/>
          <w:position w:val="-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"/>
          <w:w w:val="118"/>
          <w:position w:val="-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w w:val="94"/>
          <w:position w:val="-1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1"/>
          <w:w w:val="161"/>
          <w:position w:val="-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5"/>
          <w:position w:val="-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13"/>
          <w:position w:val="-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94"/>
          <w:position w:val="-1"/>
          <w:sz w:val="22"/>
          <w:szCs w:val="22"/>
        </w:rPr>
        <w:t>n</w:t>
      </w:r>
    </w:p>
    <w:p w14:paraId="3E494985" w14:textId="77777777" w:rsidR="001C339B" w:rsidRPr="000E29DB" w:rsidRDefault="000E29DB">
      <w:pPr>
        <w:spacing w:before="37"/>
        <w:ind w:right="-47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hAnsiTheme="minorHAnsi" w:cstheme="minorHAnsi"/>
          <w:sz w:val="22"/>
          <w:szCs w:val="22"/>
        </w:rPr>
        <w:br w:type="column"/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•  </w:t>
      </w:r>
      <w:r w:rsidRPr="000E29DB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w w:val="94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138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2"/>
          <w:w w:val="138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w w:val="110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57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"/>
          <w:w w:val="8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"/>
          <w:w w:val="110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w w:val="112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2"/>
          <w:w w:val="11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94"/>
          <w:sz w:val="22"/>
          <w:szCs w:val="22"/>
        </w:rPr>
        <w:t>n</w:t>
      </w:r>
    </w:p>
    <w:p w14:paraId="1C965BC5" w14:textId="77777777" w:rsidR="001C339B" w:rsidRPr="000E29DB" w:rsidRDefault="000E29DB">
      <w:pPr>
        <w:spacing w:before="37"/>
        <w:rPr>
          <w:rFonts w:asciiTheme="minorHAnsi" w:eastAsia="Arial" w:hAnsiTheme="minorHAnsi" w:cstheme="minorHAnsi"/>
          <w:sz w:val="22"/>
          <w:szCs w:val="22"/>
        </w:rPr>
        <w:sectPr w:rsidR="001C339B" w:rsidRPr="000E29DB">
          <w:type w:val="continuous"/>
          <w:pgSz w:w="12240" w:h="15840"/>
          <w:pgMar w:top="420" w:right="380" w:bottom="0" w:left="400" w:header="720" w:footer="720" w:gutter="0"/>
          <w:cols w:num="3" w:space="720" w:equalWidth="0">
            <w:col w:w="4063" w:space="870"/>
            <w:col w:w="2312" w:space="832"/>
            <w:col w:w="3383"/>
          </w:cols>
        </w:sectPr>
      </w:pPr>
      <w:r w:rsidRPr="000E29DB">
        <w:rPr>
          <w:rFonts w:asciiTheme="minorHAnsi" w:hAnsiTheme="minorHAnsi" w:cstheme="minorHAnsi"/>
          <w:sz w:val="22"/>
          <w:szCs w:val="22"/>
        </w:rPr>
        <w:br w:type="column"/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•  </w:t>
      </w:r>
      <w:r w:rsidRPr="000E29DB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57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w w:val="11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sc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1"/>
          <w:w w:val="118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na</w:t>
      </w:r>
      <w:r w:rsidRPr="000E29DB">
        <w:rPr>
          <w:rFonts w:asciiTheme="minorHAnsi" w:eastAsia="Arial" w:hAnsiTheme="minorHAnsi" w:cstheme="minorHAnsi"/>
          <w:w w:val="107"/>
          <w:sz w:val="22"/>
          <w:szCs w:val="22"/>
        </w:rPr>
        <w:t>ry</w:t>
      </w:r>
      <w:r w:rsidRPr="000E29DB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w w:val="110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1"/>
          <w:w w:val="118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99"/>
          <w:sz w:val="22"/>
          <w:szCs w:val="22"/>
        </w:rPr>
        <w:t>g</w:t>
      </w:r>
    </w:p>
    <w:tbl>
      <w:tblPr>
        <w:tblW w:w="0" w:type="auto"/>
        <w:tblInd w:w="58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826"/>
        <w:gridCol w:w="3202"/>
        <w:gridCol w:w="3495"/>
      </w:tblGrid>
      <w:tr w:rsidR="000E29DB" w:rsidRPr="000E29DB" w14:paraId="7598714E" w14:textId="77777777">
        <w:trPr>
          <w:trHeight w:hRule="exact" w:val="294"/>
        </w:trPr>
        <w:tc>
          <w:tcPr>
            <w:tcW w:w="3826" w:type="dxa"/>
            <w:tcBorders>
              <w:top w:val="nil"/>
              <w:left w:val="nil"/>
              <w:bottom w:val="nil"/>
              <w:right w:val="nil"/>
            </w:tcBorders>
          </w:tcPr>
          <w:p w14:paraId="4F4B4FFC" w14:textId="77777777" w:rsidR="001C339B" w:rsidRPr="000E29DB" w:rsidRDefault="000E29DB">
            <w:pPr>
              <w:spacing w:before="51"/>
              <w:ind w:left="40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0E29DB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•  </w:t>
            </w:r>
            <w:r w:rsidRPr="000E29DB">
              <w:rPr>
                <w:rFonts w:asciiTheme="minorHAnsi" w:eastAsia="Arial" w:hAnsiTheme="minorHAnsi" w:cstheme="minorHAnsi"/>
                <w:spacing w:val="27"/>
                <w:sz w:val="22"/>
                <w:szCs w:val="22"/>
              </w:rPr>
              <w:t xml:space="preserve"> </w:t>
            </w:r>
            <w:r w:rsidRPr="000E29DB">
              <w:rPr>
                <w:rFonts w:asciiTheme="minorHAnsi" w:eastAsia="Arial" w:hAnsiTheme="minorHAnsi" w:cstheme="minorHAnsi"/>
                <w:spacing w:val="2"/>
                <w:w w:val="87"/>
                <w:sz w:val="22"/>
                <w:szCs w:val="22"/>
              </w:rPr>
              <w:t>C</w:t>
            </w:r>
            <w:r w:rsidRPr="000E29DB">
              <w:rPr>
                <w:rFonts w:asciiTheme="minorHAnsi" w:eastAsia="Arial" w:hAnsiTheme="minorHAnsi" w:cstheme="minorHAnsi"/>
                <w:spacing w:val="1"/>
                <w:w w:val="118"/>
                <w:sz w:val="22"/>
                <w:szCs w:val="22"/>
              </w:rPr>
              <w:t>r</w:t>
            </w:r>
            <w:r w:rsidRPr="000E29DB">
              <w:rPr>
                <w:rFonts w:asciiTheme="minorHAnsi" w:eastAsia="Arial" w:hAnsiTheme="minorHAnsi" w:cstheme="minorHAnsi"/>
                <w:spacing w:val="2"/>
                <w:w w:val="99"/>
                <w:sz w:val="22"/>
                <w:szCs w:val="22"/>
              </w:rPr>
              <w:t>e</w:t>
            </w:r>
            <w:r w:rsidRPr="000E29DB">
              <w:rPr>
                <w:rFonts w:asciiTheme="minorHAnsi" w:eastAsia="Arial" w:hAnsiTheme="minorHAnsi" w:cstheme="minorHAnsi"/>
                <w:spacing w:val="1"/>
                <w:w w:val="90"/>
                <w:sz w:val="22"/>
                <w:szCs w:val="22"/>
              </w:rPr>
              <w:t>a</w:t>
            </w:r>
            <w:r w:rsidRPr="000E29DB">
              <w:rPr>
                <w:rFonts w:asciiTheme="minorHAnsi" w:eastAsia="Arial" w:hAnsiTheme="minorHAnsi" w:cstheme="minorHAnsi"/>
                <w:spacing w:val="1"/>
                <w:w w:val="161"/>
                <w:sz w:val="22"/>
                <w:szCs w:val="22"/>
              </w:rPr>
              <w:t>t</w:t>
            </w:r>
            <w:r w:rsidRPr="000E29DB">
              <w:rPr>
                <w:rFonts w:asciiTheme="minorHAnsi" w:eastAsia="Arial" w:hAnsiTheme="minorHAnsi" w:cstheme="minorHAnsi"/>
                <w:spacing w:val="1"/>
                <w:w w:val="106"/>
                <w:sz w:val="22"/>
                <w:szCs w:val="22"/>
              </w:rPr>
              <w:t>i</w:t>
            </w:r>
            <w:r w:rsidRPr="000E29DB">
              <w:rPr>
                <w:rFonts w:asciiTheme="minorHAnsi" w:eastAsia="Arial" w:hAnsiTheme="minorHAnsi" w:cstheme="minorHAnsi"/>
                <w:spacing w:val="2"/>
                <w:w w:val="110"/>
                <w:sz w:val="22"/>
                <w:szCs w:val="22"/>
              </w:rPr>
              <w:t>v</w:t>
            </w:r>
            <w:r w:rsidRPr="000E29DB">
              <w:rPr>
                <w:rFonts w:asciiTheme="minorHAnsi" w:eastAsia="Arial" w:hAnsiTheme="minorHAnsi" w:cstheme="minorHAnsi"/>
                <w:w w:val="94"/>
                <w:sz w:val="22"/>
                <w:szCs w:val="22"/>
              </w:rPr>
              <w:t>e</w:t>
            </w:r>
            <w:r w:rsidRPr="000E29DB">
              <w:rPr>
                <w:rFonts w:asciiTheme="minorHAnsi" w:eastAsia="Arial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0E29DB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Less</w:t>
            </w:r>
            <w:r w:rsidRPr="000E29DB">
              <w:rPr>
                <w:rFonts w:asciiTheme="minorHAnsi" w:eastAsia="Arial" w:hAnsiTheme="minorHAnsi" w:cstheme="minorHAnsi"/>
                <w:spacing w:val="1"/>
                <w:sz w:val="22"/>
                <w:szCs w:val="22"/>
              </w:rPr>
              <w:t>o</w:t>
            </w:r>
            <w:r w:rsidRPr="000E29DB">
              <w:rPr>
                <w:rFonts w:asciiTheme="minorHAnsi" w:eastAsia="Arial" w:hAnsiTheme="minorHAnsi" w:cstheme="minorHAnsi"/>
                <w:sz w:val="22"/>
                <w:szCs w:val="22"/>
              </w:rPr>
              <w:t>n</w:t>
            </w:r>
            <w:r w:rsidRPr="000E29DB">
              <w:rPr>
                <w:rFonts w:asciiTheme="minorHAnsi" w:eastAsia="Arial" w:hAnsiTheme="minorHAnsi" w:cstheme="minorHAnsi"/>
                <w:spacing w:val="10"/>
                <w:sz w:val="22"/>
                <w:szCs w:val="22"/>
              </w:rPr>
              <w:t xml:space="preserve"> </w:t>
            </w:r>
            <w:r w:rsidRPr="000E29DB">
              <w:rPr>
                <w:rFonts w:asciiTheme="minorHAnsi" w:eastAsia="Arial" w:hAnsiTheme="minorHAnsi" w:cstheme="minorHAnsi"/>
                <w:spacing w:val="1"/>
                <w:w w:val="87"/>
                <w:sz w:val="22"/>
                <w:szCs w:val="22"/>
              </w:rPr>
              <w:t>P</w:t>
            </w:r>
            <w:r w:rsidRPr="000E29DB">
              <w:rPr>
                <w:rFonts w:asciiTheme="minorHAnsi" w:eastAsia="Arial" w:hAnsiTheme="minorHAnsi" w:cstheme="minorHAnsi"/>
                <w:w w:val="95"/>
                <w:sz w:val="22"/>
                <w:szCs w:val="22"/>
              </w:rPr>
              <w:t>l</w:t>
            </w:r>
            <w:r w:rsidRPr="000E29DB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a</w:t>
            </w:r>
            <w:r w:rsidRPr="000E29DB">
              <w:rPr>
                <w:rFonts w:asciiTheme="minorHAnsi" w:eastAsia="Arial" w:hAnsiTheme="minorHAnsi" w:cstheme="minorHAnsi"/>
                <w:spacing w:val="1"/>
                <w:w w:val="109"/>
                <w:sz w:val="22"/>
                <w:szCs w:val="22"/>
              </w:rPr>
              <w:t>nn</w:t>
            </w:r>
            <w:r w:rsidRPr="000E29DB">
              <w:rPr>
                <w:rFonts w:asciiTheme="minorHAnsi" w:eastAsia="Arial" w:hAnsiTheme="minorHAnsi" w:cstheme="minorHAnsi"/>
                <w:spacing w:val="1"/>
                <w:w w:val="118"/>
                <w:sz w:val="22"/>
                <w:szCs w:val="22"/>
              </w:rPr>
              <w:t>i</w:t>
            </w:r>
            <w:r w:rsidRPr="000E29DB">
              <w:rPr>
                <w:rFonts w:asciiTheme="minorHAnsi" w:eastAsia="Arial" w:hAnsiTheme="minorHAnsi" w:cstheme="minorHAnsi"/>
                <w:spacing w:val="1"/>
                <w:w w:val="109"/>
                <w:sz w:val="22"/>
                <w:szCs w:val="22"/>
              </w:rPr>
              <w:t>n</w:t>
            </w:r>
            <w:r w:rsidRPr="000E29DB">
              <w:rPr>
                <w:rFonts w:asciiTheme="minorHAnsi" w:eastAsia="Arial" w:hAnsiTheme="minorHAnsi" w:cstheme="minorHAnsi"/>
                <w:w w:val="99"/>
                <w:sz w:val="22"/>
                <w:szCs w:val="22"/>
              </w:rPr>
              <w:t>g</w:t>
            </w:r>
          </w:p>
        </w:tc>
        <w:tc>
          <w:tcPr>
            <w:tcW w:w="3202" w:type="dxa"/>
            <w:tcBorders>
              <w:top w:val="nil"/>
              <w:left w:val="nil"/>
              <w:bottom w:val="nil"/>
              <w:right w:val="nil"/>
            </w:tcBorders>
          </w:tcPr>
          <w:p w14:paraId="174851F6" w14:textId="77777777" w:rsidR="001C339B" w:rsidRPr="000E29DB" w:rsidRDefault="000E29DB">
            <w:pPr>
              <w:spacing w:before="51"/>
              <w:ind w:left="519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0E29DB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•  </w:t>
            </w:r>
            <w:r w:rsidRPr="000E29DB">
              <w:rPr>
                <w:rFonts w:asciiTheme="minorHAnsi" w:eastAsia="Arial" w:hAnsiTheme="minorHAnsi" w:cstheme="minorHAnsi"/>
                <w:spacing w:val="32"/>
                <w:sz w:val="22"/>
                <w:szCs w:val="22"/>
              </w:rPr>
              <w:t xml:space="preserve"> </w:t>
            </w:r>
            <w:r w:rsidRPr="000E29DB">
              <w:rPr>
                <w:rFonts w:asciiTheme="minorHAnsi" w:eastAsia="Arial" w:hAnsiTheme="minorHAnsi" w:cstheme="minorHAnsi"/>
                <w:spacing w:val="3"/>
                <w:sz w:val="22"/>
                <w:szCs w:val="22"/>
              </w:rPr>
              <w:t>G</w:t>
            </w:r>
            <w:r w:rsidRPr="000E29DB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u</w:t>
            </w:r>
            <w:r w:rsidRPr="000E29DB">
              <w:rPr>
                <w:rFonts w:asciiTheme="minorHAnsi" w:eastAsia="Arial" w:hAnsiTheme="minorHAnsi" w:cstheme="minorHAnsi"/>
                <w:sz w:val="22"/>
                <w:szCs w:val="22"/>
              </w:rPr>
              <w:t>i</w:t>
            </w:r>
            <w:r w:rsidRPr="000E29DB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de</w:t>
            </w:r>
            <w:r w:rsidRPr="000E29DB">
              <w:rPr>
                <w:rFonts w:asciiTheme="minorHAnsi" w:eastAsia="Arial" w:hAnsiTheme="minorHAnsi" w:cstheme="minorHAnsi"/>
                <w:sz w:val="22"/>
                <w:szCs w:val="22"/>
              </w:rPr>
              <w:t>d</w:t>
            </w:r>
            <w:r w:rsidRPr="000E29DB">
              <w:rPr>
                <w:rFonts w:asciiTheme="minorHAnsi" w:eastAsia="Arial" w:hAnsiTheme="minorHAnsi" w:cstheme="minorHAnsi"/>
                <w:spacing w:val="-14"/>
                <w:sz w:val="22"/>
                <w:szCs w:val="22"/>
              </w:rPr>
              <w:t xml:space="preserve"> </w:t>
            </w:r>
            <w:r w:rsidRPr="000E29DB">
              <w:rPr>
                <w:rFonts w:asciiTheme="minorHAnsi" w:eastAsia="Arial" w:hAnsiTheme="minorHAnsi" w:cstheme="minorHAnsi"/>
                <w:spacing w:val="2"/>
                <w:w w:val="76"/>
                <w:sz w:val="22"/>
                <w:szCs w:val="22"/>
              </w:rPr>
              <w:t>R</w:t>
            </w:r>
            <w:r w:rsidRPr="000E29DB">
              <w:rPr>
                <w:rFonts w:asciiTheme="minorHAnsi" w:eastAsia="Arial" w:hAnsiTheme="minorHAnsi" w:cstheme="minorHAnsi"/>
                <w:spacing w:val="2"/>
                <w:w w:val="94"/>
                <w:sz w:val="22"/>
                <w:szCs w:val="22"/>
              </w:rPr>
              <w:t>e</w:t>
            </w:r>
            <w:r w:rsidRPr="000E29DB">
              <w:rPr>
                <w:rFonts w:asciiTheme="minorHAnsi" w:eastAsia="Arial" w:hAnsiTheme="minorHAnsi" w:cstheme="minorHAnsi"/>
                <w:spacing w:val="1"/>
                <w:w w:val="90"/>
                <w:sz w:val="22"/>
                <w:szCs w:val="22"/>
              </w:rPr>
              <w:t>a</w:t>
            </w:r>
            <w:r w:rsidRPr="000E29DB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d</w:t>
            </w:r>
            <w:r w:rsidRPr="000E29DB">
              <w:rPr>
                <w:rFonts w:asciiTheme="minorHAnsi" w:eastAsia="Arial" w:hAnsiTheme="minorHAnsi" w:cstheme="minorHAnsi"/>
                <w:spacing w:val="1"/>
                <w:w w:val="106"/>
                <w:sz w:val="22"/>
                <w:szCs w:val="22"/>
              </w:rPr>
              <w:t>i</w:t>
            </w:r>
            <w:r w:rsidRPr="000E29DB">
              <w:rPr>
                <w:rFonts w:asciiTheme="minorHAnsi" w:eastAsia="Arial" w:hAnsiTheme="minorHAnsi" w:cstheme="minorHAnsi"/>
                <w:spacing w:val="2"/>
                <w:w w:val="99"/>
                <w:sz w:val="22"/>
                <w:szCs w:val="22"/>
              </w:rPr>
              <w:t>n</w:t>
            </w:r>
            <w:r w:rsidRPr="000E29DB">
              <w:rPr>
                <w:rFonts w:asciiTheme="minorHAnsi" w:eastAsia="Arial" w:hAnsiTheme="minorHAnsi" w:cstheme="minorHAnsi"/>
                <w:w w:val="94"/>
                <w:sz w:val="22"/>
                <w:szCs w:val="22"/>
              </w:rPr>
              <w:t>g</w:t>
            </w:r>
          </w:p>
        </w:tc>
        <w:tc>
          <w:tcPr>
            <w:tcW w:w="3495" w:type="dxa"/>
            <w:tcBorders>
              <w:top w:val="nil"/>
              <w:left w:val="nil"/>
              <w:bottom w:val="nil"/>
              <w:right w:val="nil"/>
            </w:tcBorders>
          </w:tcPr>
          <w:p w14:paraId="4C7D14EC" w14:textId="77777777" w:rsidR="001C339B" w:rsidRPr="000E29DB" w:rsidRDefault="000E29DB">
            <w:pPr>
              <w:spacing w:before="51"/>
              <w:ind w:left="46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0E29DB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•  </w:t>
            </w:r>
            <w:r w:rsidRPr="000E29DB">
              <w:rPr>
                <w:rFonts w:asciiTheme="minorHAnsi" w:eastAsia="Arial" w:hAnsiTheme="minorHAnsi" w:cstheme="minorHAnsi"/>
                <w:spacing w:val="22"/>
                <w:sz w:val="22"/>
                <w:szCs w:val="22"/>
              </w:rPr>
              <w:t xml:space="preserve"> </w:t>
            </w:r>
            <w:r w:rsidRPr="000E29DB">
              <w:rPr>
                <w:rFonts w:asciiTheme="minorHAnsi" w:eastAsia="Arial" w:hAnsiTheme="minorHAnsi" w:cstheme="minorHAnsi"/>
                <w:spacing w:val="2"/>
                <w:w w:val="87"/>
                <w:sz w:val="22"/>
                <w:szCs w:val="22"/>
              </w:rPr>
              <w:t>C</w:t>
            </w:r>
            <w:r w:rsidRPr="000E29DB">
              <w:rPr>
                <w:rFonts w:asciiTheme="minorHAnsi" w:eastAsia="Arial" w:hAnsiTheme="minorHAnsi" w:cstheme="minorHAnsi"/>
                <w:spacing w:val="1"/>
                <w:w w:val="109"/>
                <w:sz w:val="22"/>
                <w:szCs w:val="22"/>
              </w:rPr>
              <w:t>oo</w:t>
            </w:r>
            <w:r w:rsidRPr="000E29DB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pe</w:t>
            </w:r>
            <w:r w:rsidRPr="000E29DB">
              <w:rPr>
                <w:rFonts w:asciiTheme="minorHAnsi" w:eastAsia="Arial" w:hAnsiTheme="minorHAnsi" w:cstheme="minorHAnsi"/>
                <w:spacing w:val="1"/>
                <w:w w:val="110"/>
                <w:sz w:val="22"/>
                <w:szCs w:val="22"/>
              </w:rPr>
              <w:t>r</w:t>
            </w:r>
            <w:r w:rsidRPr="000E29DB">
              <w:rPr>
                <w:rFonts w:asciiTheme="minorHAnsi" w:eastAsia="Arial" w:hAnsiTheme="minorHAnsi" w:cstheme="minorHAnsi"/>
                <w:spacing w:val="1"/>
                <w:w w:val="85"/>
                <w:sz w:val="22"/>
                <w:szCs w:val="22"/>
              </w:rPr>
              <w:t>a</w:t>
            </w:r>
            <w:r w:rsidRPr="000E29DB">
              <w:rPr>
                <w:rFonts w:asciiTheme="minorHAnsi" w:eastAsia="Arial" w:hAnsiTheme="minorHAnsi" w:cstheme="minorHAnsi"/>
                <w:spacing w:val="1"/>
                <w:w w:val="152"/>
                <w:sz w:val="22"/>
                <w:szCs w:val="22"/>
              </w:rPr>
              <w:t>t</w:t>
            </w:r>
            <w:r w:rsidRPr="000E29DB">
              <w:rPr>
                <w:rFonts w:asciiTheme="minorHAnsi" w:eastAsia="Arial" w:hAnsiTheme="minorHAnsi" w:cstheme="minorHAnsi"/>
                <w:w w:val="83"/>
                <w:sz w:val="22"/>
                <w:szCs w:val="22"/>
              </w:rPr>
              <w:t>i</w:t>
            </w:r>
            <w:r w:rsidRPr="000E29DB">
              <w:rPr>
                <w:rFonts w:asciiTheme="minorHAnsi" w:eastAsia="Arial" w:hAnsiTheme="minorHAnsi" w:cstheme="minorHAnsi"/>
                <w:spacing w:val="2"/>
                <w:w w:val="110"/>
                <w:sz w:val="22"/>
                <w:szCs w:val="22"/>
              </w:rPr>
              <w:t>v</w:t>
            </w:r>
            <w:r w:rsidRPr="000E29DB">
              <w:rPr>
                <w:rFonts w:asciiTheme="minorHAnsi" w:eastAsia="Arial" w:hAnsiTheme="minorHAnsi" w:cstheme="minorHAnsi"/>
                <w:w w:val="94"/>
                <w:sz w:val="22"/>
                <w:szCs w:val="22"/>
              </w:rPr>
              <w:t>e</w:t>
            </w:r>
            <w:r w:rsidRPr="000E29DB">
              <w:rPr>
                <w:rFonts w:asciiTheme="minorHAnsi" w:eastAsia="Arial" w:hAnsiTheme="minorHAnsi" w:cstheme="minorHAnsi"/>
                <w:spacing w:val="14"/>
                <w:sz w:val="22"/>
                <w:szCs w:val="22"/>
              </w:rPr>
              <w:t xml:space="preserve"> </w:t>
            </w:r>
            <w:r w:rsidRPr="000E29DB">
              <w:rPr>
                <w:rFonts w:asciiTheme="minorHAnsi" w:eastAsia="Arial" w:hAnsiTheme="minorHAnsi" w:cstheme="minorHAnsi"/>
                <w:w w:val="57"/>
                <w:sz w:val="22"/>
                <w:szCs w:val="22"/>
              </w:rPr>
              <w:t>I</w:t>
            </w:r>
            <w:r w:rsidRPr="000E29DB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n</w:t>
            </w:r>
            <w:r w:rsidRPr="000E29DB">
              <w:rPr>
                <w:rFonts w:asciiTheme="minorHAnsi" w:eastAsia="Arial" w:hAnsiTheme="minorHAnsi" w:cstheme="minorHAnsi"/>
                <w:spacing w:val="1"/>
                <w:w w:val="84"/>
                <w:sz w:val="22"/>
                <w:szCs w:val="22"/>
              </w:rPr>
              <w:t>s</w:t>
            </w:r>
            <w:r w:rsidRPr="000E29DB">
              <w:rPr>
                <w:rFonts w:asciiTheme="minorHAnsi" w:eastAsia="Arial" w:hAnsiTheme="minorHAnsi" w:cstheme="minorHAnsi"/>
                <w:spacing w:val="1"/>
                <w:w w:val="152"/>
                <w:sz w:val="22"/>
                <w:szCs w:val="22"/>
              </w:rPr>
              <w:t>t</w:t>
            </w:r>
            <w:r w:rsidRPr="000E29DB">
              <w:rPr>
                <w:rFonts w:asciiTheme="minorHAnsi" w:eastAsia="Arial" w:hAnsiTheme="minorHAnsi" w:cstheme="minorHAnsi"/>
                <w:spacing w:val="1"/>
                <w:w w:val="118"/>
                <w:sz w:val="22"/>
                <w:szCs w:val="22"/>
              </w:rPr>
              <w:t>r</w:t>
            </w:r>
            <w:r w:rsidRPr="000E29DB">
              <w:rPr>
                <w:rFonts w:asciiTheme="minorHAnsi" w:eastAsia="Arial" w:hAnsiTheme="minorHAnsi" w:cstheme="minorHAnsi"/>
                <w:spacing w:val="2"/>
                <w:w w:val="94"/>
                <w:sz w:val="22"/>
                <w:szCs w:val="22"/>
              </w:rPr>
              <w:t>u</w:t>
            </w:r>
            <w:r w:rsidRPr="000E29DB">
              <w:rPr>
                <w:rFonts w:asciiTheme="minorHAnsi" w:eastAsia="Arial" w:hAnsiTheme="minorHAnsi" w:cstheme="minorHAnsi"/>
                <w:w w:val="112"/>
                <w:sz w:val="22"/>
                <w:szCs w:val="22"/>
              </w:rPr>
              <w:t>c</w:t>
            </w:r>
            <w:r w:rsidRPr="000E29DB">
              <w:rPr>
                <w:rFonts w:asciiTheme="minorHAnsi" w:eastAsia="Arial" w:hAnsiTheme="minorHAnsi" w:cstheme="minorHAnsi"/>
                <w:spacing w:val="2"/>
                <w:w w:val="112"/>
                <w:sz w:val="22"/>
                <w:szCs w:val="22"/>
              </w:rPr>
              <w:t>t</w:t>
            </w:r>
            <w:r w:rsidRPr="000E29DB">
              <w:rPr>
                <w:rFonts w:asciiTheme="minorHAnsi" w:eastAsia="Arial" w:hAnsiTheme="minorHAnsi" w:cstheme="minorHAnsi"/>
                <w:w w:val="95"/>
                <w:sz w:val="22"/>
                <w:szCs w:val="22"/>
              </w:rPr>
              <w:t>i</w:t>
            </w:r>
            <w:r w:rsidRPr="000E29DB">
              <w:rPr>
                <w:rFonts w:asciiTheme="minorHAnsi" w:eastAsia="Arial" w:hAnsiTheme="minorHAnsi" w:cstheme="minorHAnsi"/>
                <w:spacing w:val="1"/>
                <w:w w:val="109"/>
                <w:sz w:val="22"/>
                <w:szCs w:val="22"/>
              </w:rPr>
              <w:t>o</w:t>
            </w:r>
            <w:r w:rsidRPr="000E29DB">
              <w:rPr>
                <w:rFonts w:asciiTheme="minorHAnsi" w:eastAsia="Arial" w:hAnsiTheme="minorHAnsi" w:cstheme="minorHAnsi"/>
                <w:w w:val="90"/>
                <w:sz w:val="22"/>
                <w:szCs w:val="22"/>
              </w:rPr>
              <w:t>n</w:t>
            </w:r>
          </w:p>
        </w:tc>
      </w:tr>
      <w:tr w:rsidR="000E29DB" w:rsidRPr="000E29DB" w14:paraId="619F5EEB" w14:textId="77777777">
        <w:trPr>
          <w:trHeight w:hRule="exact" w:val="257"/>
        </w:trPr>
        <w:tc>
          <w:tcPr>
            <w:tcW w:w="3826" w:type="dxa"/>
            <w:tcBorders>
              <w:top w:val="nil"/>
              <w:left w:val="nil"/>
              <w:bottom w:val="nil"/>
              <w:right w:val="nil"/>
            </w:tcBorders>
          </w:tcPr>
          <w:p w14:paraId="743FB9CA" w14:textId="77777777" w:rsidR="001C339B" w:rsidRPr="000E29DB" w:rsidRDefault="000E29DB">
            <w:pPr>
              <w:spacing w:before="16"/>
              <w:ind w:left="40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0E29DB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•  </w:t>
            </w:r>
            <w:r w:rsidRPr="000E29DB">
              <w:rPr>
                <w:rFonts w:asciiTheme="minorHAnsi" w:eastAsia="Arial" w:hAnsiTheme="minorHAnsi" w:cstheme="minorHAnsi"/>
                <w:spacing w:val="22"/>
                <w:sz w:val="22"/>
                <w:szCs w:val="22"/>
              </w:rPr>
              <w:t xml:space="preserve"> </w:t>
            </w:r>
            <w:r w:rsidRPr="000E29DB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Wh</w:t>
            </w:r>
            <w:r w:rsidRPr="000E29DB">
              <w:rPr>
                <w:rFonts w:asciiTheme="minorHAnsi" w:eastAsia="Arial" w:hAnsiTheme="minorHAnsi" w:cstheme="minorHAnsi"/>
                <w:spacing w:val="1"/>
                <w:sz w:val="22"/>
                <w:szCs w:val="22"/>
              </w:rPr>
              <w:t>ol</w:t>
            </w:r>
            <w:r w:rsidRPr="000E29DB">
              <w:rPr>
                <w:rFonts w:asciiTheme="minorHAnsi" w:eastAsia="Arial" w:hAnsiTheme="minorHAnsi" w:cstheme="minorHAnsi"/>
                <w:sz w:val="22"/>
                <w:szCs w:val="22"/>
              </w:rPr>
              <w:t>e</w:t>
            </w:r>
            <w:r w:rsidRPr="000E29DB">
              <w:rPr>
                <w:rFonts w:asciiTheme="minorHAnsi" w:eastAsia="Arial" w:hAnsiTheme="minorHAnsi" w:cstheme="minorHAnsi"/>
                <w:spacing w:val="29"/>
                <w:sz w:val="22"/>
                <w:szCs w:val="22"/>
              </w:rPr>
              <w:t xml:space="preserve"> </w:t>
            </w:r>
            <w:r w:rsidRPr="000E29DB">
              <w:rPr>
                <w:rFonts w:asciiTheme="minorHAnsi" w:eastAsia="Arial" w:hAnsiTheme="minorHAnsi" w:cstheme="minorHAnsi"/>
                <w:spacing w:val="1"/>
                <w:sz w:val="22"/>
                <w:szCs w:val="22"/>
              </w:rPr>
              <w:t>L</w:t>
            </w:r>
            <w:r w:rsidRPr="000E29DB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anguag</w:t>
            </w:r>
            <w:r w:rsidRPr="000E29DB">
              <w:rPr>
                <w:rFonts w:asciiTheme="minorHAnsi" w:eastAsia="Arial" w:hAnsiTheme="minorHAnsi" w:cstheme="minorHAnsi"/>
                <w:sz w:val="22"/>
                <w:szCs w:val="22"/>
              </w:rPr>
              <w:t>e</w:t>
            </w:r>
            <w:r w:rsidRPr="000E29DB">
              <w:rPr>
                <w:rFonts w:asciiTheme="minorHAnsi" w:eastAsia="Arial" w:hAnsiTheme="minorHAnsi" w:cstheme="minorHAnsi"/>
                <w:spacing w:val="35"/>
                <w:sz w:val="22"/>
                <w:szCs w:val="22"/>
              </w:rPr>
              <w:t xml:space="preserve"> </w:t>
            </w:r>
            <w:r w:rsidRPr="000E29DB">
              <w:rPr>
                <w:rFonts w:asciiTheme="minorHAnsi" w:eastAsia="Arial" w:hAnsiTheme="minorHAnsi" w:cstheme="minorHAnsi"/>
                <w:w w:val="57"/>
                <w:sz w:val="22"/>
                <w:szCs w:val="22"/>
              </w:rPr>
              <w:t>I</w:t>
            </w:r>
            <w:r w:rsidRPr="000E29DB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n</w:t>
            </w:r>
            <w:r w:rsidRPr="000E29DB">
              <w:rPr>
                <w:rFonts w:asciiTheme="minorHAnsi" w:eastAsia="Arial" w:hAnsiTheme="minorHAnsi" w:cstheme="minorHAnsi"/>
                <w:spacing w:val="2"/>
                <w:w w:val="89"/>
                <w:sz w:val="22"/>
                <w:szCs w:val="22"/>
              </w:rPr>
              <w:t>s</w:t>
            </w:r>
            <w:r w:rsidRPr="000E29DB">
              <w:rPr>
                <w:rFonts w:asciiTheme="minorHAnsi" w:eastAsia="Arial" w:hAnsiTheme="minorHAnsi" w:cstheme="minorHAnsi"/>
                <w:spacing w:val="1"/>
                <w:w w:val="142"/>
                <w:sz w:val="22"/>
                <w:szCs w:val="22"/>
              </w:rPr>
              <w:t>t</w:t>
            </w:r>
            <w:r w:rsidRPr="000E29DB">
              <w:rPr>
                <w:rFonts w:asciiTheme="minorHAnsi" w:eastAsia="Arial" w:hAnsiTheme="minorHAnsi" w:cstheme="minorHAnsi"/>
                <w:spacing w:val="1"/>
                <w:w w:val="118"/>
                <w:sz w:val="22"/>
                <w:szCs w:val="22"/>
              </w:rPr>
              <w:t>r</w:t>
            </w:r>
            <w:r w:rsidRPr="000E29DB">
              <w:rPr>
                <w:rFonts w:asciiTheme="minorHAnsi" w:eastAsia="Arial" w:hAnsiTheme="minorHAnsi" w:cstheme="minorHAnsi"/>
                <w:spacing w:val="2"/>
                <w:w w:val="94"/>
                <w:sz w:val="22"/>
                <w:szCs w:val="22"/>
              </w:rPr>
              <w:t>u</w:t>
            </w:r>
            <w:r w:rsidRPr="000E29DB">
              <w:rPr>
                <w:rFonts w:asciiTheme="minorHAnsi" w:eastAsia="Arial" w:hAnsiTheme="minorHAnsi" w:cstheme="minorHAnsi"/>
                <w:w w:val="112"/>
                <w:sz w:val="22"/>
                <w:szCs w:val="22"/>
              </w:rPr>
              <w:t>c</w:t>
            </w:r>
            <w:r w:rsidRPr="000E29DB">
              <w:rPr>
                <w:rFonts w:asciiTheme="minorHAnsi" w:eastAsia="Arial" w:hAnsiTheme="minorHAnsi" w:cstheme="minorHAnsi"/>
                <w:spacing w:val="2"/>
                <w:w w:val="112"/>
                <w:sz w:val="22"/>
                <w:szCs w:val="22"/>
              </w:rPr>
              <w:t>t</w:t>
            </w:r>
            <w:r w:rsidRPr="000E29DB">
              <w:rPr>
                <w:rFonts w:asciiTheme="minorHAnsi" w:eastAsia="Arial" w:hAnsiTheme="minorHAnsi" w:cstheme="minorHAnsi"/>
                <w:w w:val="95"/>
                <w:sz w:val="22"/>
                <w:szCs w:val="22"/>
              </w:rPr>
              <w:t>i</w:t>
            </w:r>
            <w:r w:rsidRPr="000E29DB">
              <w:rPr>
                <w:rFonts w:asciiTheme="minorHAnsi" w:eastAsia="Arial" w:hAnsiTheme="minorHAnsi" w:cstheme="minorHAnsi"/>
                <w:spacing w:val="1"/>
                <w:w w:val="109"/>
                <w:sz w:val="22"/>
                <w:szCs w:val="22"/>
              </w:rPr>
              <w:t>o</w:t>
            </w:r>
            <w:r w:rsidRPr="000E29DB">
              <w:rPr>
                <w:rFonts w:asciiTheme="minorHAnsi" w:eastAsia="Arial" w:hAnsiTheme="minorHAnsi" w:cstheme="minorHAnsi"/>
                <w:w w:val="90"/>
                <w:sz w:val="22"/>
                <w:szCs w:val="22"/>
              </w:rPr>
              <w:t>n</w:t>
            </w:r>
          </w:p>
        </w:tc>
        <w:tc>
          <w:tcPr>
            <w:tcW w:w="3202" w:type="dxa"/>
            <w:tcBorders>
              <w:top w:val="nil"/>
              <w:left w:val="nil"/>
              <w:bottom w:val="nil"/>
              <w:right w:val="nil"/>
            </w:tcBorders>
          </w:tcPr>
          <w:p w14:paraId="4BC76F58" w14:textId="77777777" w:rsidR="001C339B" w:rsidRPr="000E29DB" w:rsidRDefault="000E29DB">
            <w:pPr>
              <w:spacing w:before="16"/>
              <w:ind w:left="519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0E29DB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•  </w:t>
            </w:r>
            <w:r w:rsidRPr="000E29DB">
              <w:rPr>
                <w:rFonts w:asciiTheme="minorHAnsi" w:eastAsia="Arial" w:hAnsiTheme="minorHAnsi" w:cstheme="minorHAnsi"/>
                <w:spacing w:val="13"/>
                <w:sz w:val="22"/>
                <w:szCs w:val="22"/>
              </w:rPr>
              <w:t xml:space="preserve"> </w:t>
            </w:r>
            <w:r w:rsidRPr="000E29DB">
              <w:rPr>
                <w:rFonts w:asciiTheme="minorHAnsi" w:eastAsia="Arial" w:hAnsiTheme="minorHAnsi" w:cstheme="minorHAnsi"/>
                <w:spacing w:val="1"/>
                <w:sz w:val="22"/>
                <w:szCs w:val="22"/>
              </w:rPr>
              <w:t>T</w:t>
            </w:r>
            <w:r w:rsidRPr="000E29DB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e</w:t>
            </w:r>
            <w:r w:rsidRPr="000E29DB">
              <w:rPr>
                <w:rFonts w:asciiTheme="minorHAnsi" w:eastAsia="Arial" w:hAnsiTheme="minorHAnsi" w:cstheme="minorHAnsi"/>
                <w:spacing w:val="1"/>
                <w:sz w:val="22"/>
                <w:szCs w:val="22"/>
              </w:rPr>
              <w:t>ch</w:t>
            </w:r>
            <w:r w:rsidRPr="000E29DB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no</w:t>
            </w:r>
            <w:r w:rsidRPr="000E29DB">
              <w:rPr>
                <w:rFonts w:asciiTheme="minorHAnsi" w:eastAsia="Arial" w:hAnsiTheme="minorHAnsi" w:cstheme="minorHAnsi"/>
                <w:sz w:val="22"/>
                <w:szCs w:val="22"/>
              </w:rPr>
              <w:t>l</w:t>
            </w:r>
            <w:r w:rsidRPr="000E29DB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o</w:t>
            </w:r>
            <w:r w:rsidRPr="000E29DB">
              <w:rPr>
                <w:rFonts w:asciiTheme="minorHAnsi" w:eastAsia="Arial" w:hAnsiTheme="minorHAnsi" w:cstheme="minorHAnsi"/>
                <w:spacing w:val="1"/>
                <w:sz w:val="22"/>
                <w:szCs w:val="22"/>
              </w:rPr>
              <w:t>g</w:t>
            </w:r>
            <w:r w:rsidRPr="000E29DB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y </w:t>
            </w:r>
            <w:r w:rsidRPr="000E29DB">
              <w:rPr>
                <w:rFonts w:asciiTheme="minorHAnsi" w:eastAsia="Arial" w:hAnsiTheme="minorHAnsi" w:cstheme="minorHAnsi"/>
                <w:spacing w:val="23"/>
                <w:sz w:val="22"/>
                <w:szCs w:val="22"/>
              </w:rPr>
              <w:t xml:space="preserve"> </w:t>
            </w:r>
            <w:r w:rsidRPr="000E29DB">
              <w:rPr>
                <w:rFonts w:asciiTheme="minorHAnsi" w:eastAsia="Arial" w:hAnsiTheme="minorHAnsi" w:cstheme="minorHAnsi"/>
                <w:spacing w:val="1"/>
                <w:w w:val="66"/>
                <w:sz w:val="22"/>
                <w:szCs w:val="22"/>
              </w:rPr>
              <w:t>I</w:t>
            </w:r>
            <w:r w:rsidRPr="000E29DB">
              <w:rPr>
                <w:rFonts w:asciiTheme="minorHAnsi" w:eastAsia="Arial" w:hAnsiTheme="minorHAnsi" w:cstheme="minorHAnsi"/>
                <w:spacing w:val="2"/>
                <w:w w:val="99"/>
                <w:sz w:val="22"/>
                <w:szCs w:val="22"/>
              </w:rPr>
              <w:t>n</w:t>
            </w:r>
            <w:r w:rsidRPr="000E29DB">
              <w:rPr>
                <w:rFonts w:asciiTheme="minorHAnsi" w:eastAsia="Arial" w:hAnsiTheme="minorHAnsi" w:cstheme="minorHAnsi"/>
                <w:spacing w:val="1"/>
                <w:w w:val="171"/>
                <w:sz w:val="22"/>
                <w:szCs w:val="22"/>
              </w:rPr>
              <w:t>t</w:t>
            </w:r>
            <w:r w:rsidRPr="000E29DB">
              <w:rPr>
                <w:rFonts w:asciiTheme="minorHAnsi" w:eastAsia="Arial" w:hAnsiTheme="minorHAnsi" w:cstheme="minorHAnsi"/>
                <w:spacing w:val="2"/>
                <w:w w:val="99"/>
                <w:sz w:val="22"/>
                <w:szCs w:val="22"/>
              </w:rPr>
              <w:t>e</w:t>
            </w:r>
            <w:r w:rsidRPr="000E29DB">
              <w:rPr>
                <w:rFonts w:asciiTheme="minorHAnsi" w:eastAsia="Arial" w:hAnsiTheme="minorHAnsi" w:cstheme="minorHAnsi"/>
                <w:spacing w:val="1"/>
                <w:w w:val="109"/>
                <w:sz w:val="22"/>
                <w:szCs w:val="22"/>
              </w:rPr>
              <w:t>g</w:t>
            </w:r>
            <w:r w:rsidRPr="000E29DB">
              <w:rPr>
                <w:rFonts w:asciiTheme="minorHAnsi" w:eastAsia="Arial" w:hAnsiTheme="minorHAnsi" w:cstheme="minorHAnsi"/>
                <w:spacing w:val="1"/>
                <w:w w:val="126"/>
                <w:sz w:val="22"/>
                <w:szCs w:val="22"/>
              </w:rPr>
              <w:t>r</w:t>
            </w:r>
            <w:r w:rsidRPr="000E29DB">
              <w:rPr>
                <w:rFonts w:asciiTheme="minorHAnsi" w:eastAsia="Arial" w:hAnsiTheme="minorHAnsi" w:cstheme="minorHAnsi"/>
                <w:spacing w:val="1"/>
                <w:w w:val="85"/>
                <w:sz w:val="22"/>
                <w:szCs w:val="22"/>
              </w:rPr>
              <w:t>a</w:t>
            </w:r>
            <w:r w:rsidRPr="000E29DB">
              <w:rPr>
                <w:rFonts w:asciiTheme="minorHAnsi" w:eastAsia="Arial" w:hAnsiTheme="minorHAnsi" w:cstheme="minorHAnsi"/>
                <w:spacing w:val="1"/>
                <w:w w:val="171"/>
                <w:sz w:val="22"/>
                <w:szCs w:val="22"/>
              </w:rPr>
              <w:t>t</w:t>
            </w:r>
            <w:r w:rsidRPr="000E29DB">
              <w:rPr>
                <w:rFonts w:asciiTheme="minorHAnsi" w:eastAsia="Arial" w:hAnsiTheme="minorHAnsi" w:cstheme="minorHAnsi"/>
                <w:w w:val="95"/>
                <w:sz w:val="22"/>
                <w:szCs w:val="22"/>
              </w:rPr>
              <w:t>i</w:t>
            </w:r>
            <w:r w:rsidRPr="000E29DB">
              <w:rPr>
                <w:rFonts w:asciiTheme="minorHAnsi" w:eastAsia="Arial" w:hAnsiTheme="minorHAnsi" w:cstheme="minorHAnsi"/>
                <w:spacing w:val="2"/>
                <w:w w:val="113"/>
                <w:sz w:val="22"/>
                <w:szCs w:val="22"/>
              </w:rPr>
              <w:t>o</w:t>
            </w:r>
            <w:r w:rsidRPr="000E29DB">
              <w:rPr>
                <w:rFonts w:asciiTheme="minorHAnsi" w:eastAsia="Arial" w:hAnsiTheme="minorHAnsi" w:cstheme="minorHAnsi"/>
                <w:w w:val="94"/>
                <w:sz w:val="22"/>
                <w:szCs w:val="22"/>
              </w:rPr>
              <w:t>n</w:t>
            </w:r>
          </w:p>
        </w:tc>
        <w:tc>
          <w:tcPr>
            <w:tcW w:w="3495" w:type="dxa"/>
            <w:tcBorders>
              <w:top w:val="nil"/>
              <w:left w:val="nil"/>
              <w:bottom w:val="nil"/>
              <w:right w:val="nil"/>
            </w:tcBorders>
          </w:tcPr>
          <w:p w14:paraId="3D0771A3" w14:textId="77777777" w:rsidR="001C339B" w:rsidRPr="000E29DB" w:rsidRDefault="000E29DB">
            <w:pPr>
              <w:spacing w:before="16"/>
              <w:ind w:left="46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0E29DB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•   </w:t>
            </w:r>
            <w:r w:rsidRPr="000E29DB">
              <w:rPr>
                <w:rFonts w:asciiTheme="minorHAnsi" w:eastAsia="Arial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0E29DB">
              <w:rPr>
                <w:rFonts w:asciiTheme="minorHAnsi" w:eastAsia="Arial" w:hAnsiTheme="minorHAnsi" w:cstheme="minorHAnsi"/>
                <w:w w:val="91"/>
                <w:sz w:val="22"/>
                <w:szCs w:val="22"/>
              </w:rPr>
              <w:t>L</w:t>
            </w:r>
            <w:r w:rsidRPr="000E29DB">
              <w:rPr>
                <w:rFonts w:asciiTheme="minorHAnsi" w:eastAsia="Arial" w:hAnsiTheme="minorHAnsi" w:cstheme="minorHAnsi"/>
                <w:spacing w:val="2"/>
                <w:w w:val="91"/>
                <w:sz w:val="22"/>
                <w:szCs w:val="22"/>
              </w:rPr>
              <w:t>i</w:t>
            </w:r>
            <w:r w:rsidRPr="000E29DB">
              <w:rPr>
                <w:rFonts w:asciiTheme="minorHAnsi" w:eastAsia="Arial" w:hAnsiTheme="minorHAnsi" w:cstheme="minorHAnsi"/>
                <w:spacing w:val="1"/>
                <w:w w:val="161"/>
                <w:sz w:val="22"/>
                <w:szCs w:val="22"/>
              </w:rPr>
              <w:t>t</w:t>
            </w:r>
            <w:r w:rsidRPr="000E29DB">
              <w:rPr>
                <w:rFonts w:asciiTheme="minorHAnsi" w:eastAsia="Arial" w:hAnsiTheme="minorHAnsi" w:cstheme="minorHAnsi"/>
                <w:spacing w:val="2"/>
                <w:w w:val="99"/>
                <w:sz w:val="22"/>
                <w:szCs w:val="22"/>
              </w:rPr>
              <w:t>e</w:t>
            </w:r>
            <w:r w:rsidRPr="000E29DB">
              <w:rPr>
                <w:rFonts w:asciiTheme="minorHAnsi" w:eastAsia="Arial" w:hAnsiTheme="minorHAnsi" w:cstheme="minorHAnsi"/>
                <w:spacing w:val="1"/>
                <w:w w:val="126"/>
                <w:sz w:val="22"/>
                <w:szCs w:val="22"/>
              </w:rPr>
              <w:t>r</w:t>
            </w:r>
            <w:r w:rsidRPr="000E29DB">
              <w:rPr>
                <w:rFonts w:asciiTheme="minorHAnsi" w:eastAsia="Arial" w:hAnsiTheme="minorHAnsi" w:cstheme="minorHAnsi"/>
                <w:spacing w:val="1"/>
                <w:w w:val="85"/>
                <w:sz w:val="22"/>
                <w:szCs w:val="22"/>
              </w:rPr>
              <w:t>a</w:t>
            </w:r>
            <w:r w:rsidRPr="000E29DB">
              <w:rPr>
                <w:rFonts w:asciiTheme="minorHAnsi" w:eastAsia="Arial" w:hAnsiTheme="minorHAnsi" w:cstheme="minorHAnsi"/>
                <w:spacing w:val="1"/>
                <w:w w:val="161"/>
                <w:sz w:val="22"/>
                <w:szCs w:val="22"/>
              </w:rPr>
              <w:t>t</w:t>
            </w:r>
            <w:r w:rsidRPr="000E29DB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u</w:t>
            </w:r>
            <w:r w:rsidRPr="000E29DB">
              <w:rPr>
                <w:rFonts w:asciiTheme="minorHAnsi" w:eastAsia="Arial" w:hAnsiTheme="minorHAnsi" w:cstheme="minorHAnsi"/>
                <w:spacing w:val="1"/>
                <w:w w:val="118"/>
                <w:sz w:val="22"/>
                <w:szCs w:val="22"/>
              </w:rPr>
              <w:t>r</w:t>
            </w:r>
            <w:r w:rsidRPr="000E29DB">
              <w:rPr>
                <w:rFonts w:asciiTheme="minorHAnsi" w:eastAsia="Arial" w:hAnsiTheme="minorHAnsi" w:cstheme="minorHAnsi"/>
                <w:w w:val="90"/>
                <w:sz w:val="22"/>
                <w:szCs w:val="22"/>
              </w:rPr>
              <w:t>e</w:t>
            </w:r>
            <w:r w:rsidRPr="000E29DB">
              <w:rPr>
                <w:rFonts w:asciiTheme="minorHAnsi" w:eastAsia="Arial" w:hAnsiTheme="minorHAnsi" w:cstheme="minorHAnsi"/>
                <w:spacing w:val="14"/>
                <w:sz w:val="22"/>
                <w:szCs w:val="22"/>
              </w:rPr>
              <w:t xml:space="preserve"> </w:t>
            </w:r>
            <w:r w:rsidRPr="000E29DB">
              <w:rPr>
                <w:rFonts w:asciiTheme="minorHAnsi" w:eastAsia="Arial" w:hAnsiTheme="minorHAnsi" w:cstheme="minorHAnsi"/>
                <w:spacing w:val="2"/>
                <w:w w:val="87"/>
                <w:sz w:val="22"/>
                <w:szCs w:val="22"/>
              </w:rPr>
              <w:t>C</w:t>
            </w:r>
            <w:r w:rsidRPr="000E29DB">
              <w:rPr>
                <w:rFonts w:asciiTheme="minorHAnsi" w:eastAsia="Arial" w:hAnsiTheme="minorHAnsi" w:cstheme="minorHAnsi"/>
                <w:spacing w:val="1"/>
                <w:w w:val="106"/>
                <w:sz w:val="22"/>
                <w:szCs w:val="22"/>
              </w:rPr>
              <w:t>i</w:t>
            </w:r>
            <w:r w:rsidRPr="000E29DB">
              <w:rPr>
                <w:rFonts w:asciiTheme="minorHAnsi" w:eastAsia="Arial" w:hAnsiTheme="minorHAnsi" w:cstheme="minorHAnsi"/>
                <w:spacing w:val="1"/>
                <w:w w:val="126"/>
                <w:sz w:val="22"/>
                <w:szCs w:val="22"/>
              </w:rPr>
              <w:t>r</w:t>
            </w:r>
            <w:r w:rsidRPr="000E29DB">
              <w:rPr>
                <w:rFonts w:asciiTheme="minorHAnsi" w:eastAsia="Arial" w:hAnsiTheme="minorHAnsi" w:cstheme="minorHAnsi"/>
                <w:w w:val="98"/>
                <w:sz w:val="22"/>
                <w:szCs w:val="22"/>
              </w:rPr>
              <w:t>c</w:t>
            </w:r>
            <w:r w:rsidRPr="000E29DB">
              <w:rPr>
                <w:rFonts w:asciiTheme="minorHAnsi" w:eastAsia="Arial" w:hAnsiTheme="minorHAnsi" w:cstheme="minorHAnsi"/>
                <w:spacing w:val="2"/>
                <w:w w:val="98"/>
                <w:sz w:val="22"/>
                <w:szCs w:val="22"/>
              </w:rPr>
              <w:t>l</w:t>
            </w:r>
            <w:r w:rsidRPr="000E29DB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e</w:t>
            </w:r>
            <w:r w:rsidRPr="000E29DB">
              <w:rPr>
                <w:rFonts w:asciiTheme="minorHAnsi" w:eastAsia="Arial" w:hAnsiTheme="minorHAnsi" w:cstheme="minorHAnsi"/>
                <w:w w:val="84"/>
                <w:sz w:val="22"/>
                <w:szCs w:val="22"/>
              </w:rPr>
              <w:t>s</w:t>
            </w:r>
          </w:p>
        </w:tc>
      </w:tr>
      <w:tr w:rsidR="000E29DB" w:rsidRPr="000E29DB" w14:paraId="4FD3568E" w14:textId="77777777">
        <w:trPr>
          <w:trHeight w:hRule="exact" w:val="581"/>
        </w:trPr>
        <w:tc>
          <w:tcPr>
            <w:tcW w:w="3826" w:type="dxa"/>
            <w:tcBorders>
              <w:top w:val="nil"/>
              <w:left w:val="nil"/>
              <w:bottom w:val="nil"/>
              <w:right w:val="nil"/>
            </w:tcBorders>
          </w:tcPr>
          <w:p w14:paraId="3A093C02" w14:textId="77777777" w:rsidR="001C339B" w:rsidRPr="000E29DB" w:rsidRDefault="000E29DB">
            <w:pPr>
              <w:spacing w:before="19"/>
              <w:ind w:left="40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0E29DB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•  </w:t>
            </w:r>
            <w:r w:rsidRPr="000E29DB">
              <w:rPr>
                <w:rFonts w:asciiTheme="minorHAnsi" w:eastAsia="Arial" w:hAnsiTheme="minorHAnsi" w:cstheme="minorHAnsi"/>
                <w:spacing w:val="27"/>
                <w:sz w:val="22"/>
                <w:szCs w:val="22"/>
              </w:rPr>
              <w:t xml:space="preserve"> </w:t>
            </w:r>
            <w:r w:rsidRPr="000E29DB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C</w:t>
            </w:r>
            <w:r w:rsidRPr="000E29DB">
              <w:rPr>
                <w:rFonts w:asciiTheme="minorHAnsi" w:eastAsia="Arial" w:hAnsiTheme="minorHAnsi" w:cstheme="minorHAnsi"/>
                <w:spacing w:val="1"/>
                <w:sz w:val="22"/>
                <w:szCs w:val="22"/>
              </w:rPr>
              <w:t>l</w:t>
            </w:r>
            <w:r w:rsidRPr="000E29DB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ass</w:t>
            </w:r>
            <w:r w:rsidRPr="000E29DB">
              <w:rPr>
                <w:rFonts w:asciiTheme="minorHAnsi" w:eastAsia="Arial" w:hAnsiTheme="minorHAnsi" w:cstheme="minorHAnsi"/>
                <w:spacing w:val="1"/>
                <w:sz w:val="22"/>
                <w:szCs w:val="22"/>
              </w:rPr>
              <w:t>r</w:t>
            </w:r>
            <w:r w:rsidRPr="000E29DB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o</w:t>
            </w:r>
            <w:r w:rsidRPr="000E29DB">
              <w:rPr>
                <w:rFonts w:asciiTheme="minorHAnsi" w:eastAsia="Arial" w:hAnsiTheme="minorHAnsi" w:cstheme="minorHAnsi"/>
                <w:spacing w:val="1"/>
                <w:sz w:val="22"/>
                <w:szCs w:val="22"/>
              </w:rPr>
              <w:t>o</w:t>
            </w:r>
            <w:r w:rsidRPr="000E29DB">
              <w:rPr>
                <w:rFonts w:asciiTheme="minorHAnsi" w:eastAsia="Arial" w:hAnsiTheme="minorHAnsi" w:cstheme="minorHAnsi"/>
                <w:sz w:val="22"/>
                <w:szCs w:val="22"/>
              </w:rPr>
              <w:t>m</w:t>
            </w:r>
            <w:r w:rsidRPr="000E29DB">
              <w:rPr>
                <w:rFonts w:asciiTheme="minorHAnsi" w:eastAsia="Arial" w:hAnsiTheme="minorHAnsi" w:cstheme="minorHAnsi"/>
                <w:spacing w:val="33"/>
                <w:sz w:val="22"/>
                <w:szCs w:val="22"/>
              </w:rPr>
              <w:t xml:space="preserve"> </w:t>
            </w:r>
            <w:r w:rsidRPr="000E29DB">
              <w:rPr>
                <w:rFonts w:asciiTheme="minorHAnsi" w:eastAsia="Arial" w:hAnsiTheme="minorHAnsi" w:cstheme="minorHAnsi"/>
                <w:spacing w:val="2"/>
                <w:w w:val="98"/>
                <w:sz w:val="22"/>
                <w:szCs w:val="22"/>
              </w:rPr>
              <w:t>M</w:t>
            </w:r>
            <w:r w:rsidRPr="000E29DB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a</w:t>
            </w:r>
            <w:r w:rsidRPr="000E29DB">
              <w:rPr>
                <w:rFonts w:asciiTheme="minorHAnsi" w:eastAsia="Arial" w:hAnsiTheme="minorHAnsi" w:cstheme="minorHAnsi"/>
                <w:spacing w:val="1"/>
                <w:w w:val="109"/>
                <w:sz w:val="22"/>
                <w:szCs w:val="22"/>
              </w:rPr>
              <w:t>n</w:t>
            </w:r>
            <w:r w:rsidRPr="000E29DB">
              <w:rPr>
                <w:rFonts w:asciiTheme="minorHAnsi" w:eastAsia="Arial" w:hAnsiTheme="minorHAnsi" w:cstheme="minorHAnsi"/>
                <w:spacing w:val="2"/>
                <w:w w:val="99"/>
                <w:sz w:val="22"/>
                <w:szCs w:val="22"/>
              </w:rPr>
              <w:t>a</w:t>
            </w:r>
            <w:r w:rsidRPr="000E29DB">
              <w:rPr>
                <w:rFonts w:asciiTheme="minorHAnsi" w:eastAsia="Arial" w:hAnsiTheme="minorHAnsi" w:cstheme="minorHAnsi"/>
                <w:spacing w:val="1"/>
                <w:w w:val="109"/>
                <w:sz w:val="22"/>
                <w:szCs w:val="22"/>
              </w:rPr>
              <w:t>ge</w:t>
            </w:r>
            <w:r w:rsidRPr="000E29DB">
              <w:rPr>
                <w:rFonts w:asciiTheme="minorHAnsi" w:eastAsia="Arial" w:hAnsiTheme="minorHAnsi" w:cstheme="minorHAnsi"/>
                <w:spacing w:val="3"/>
                <w:w w:val="110"/>
                <w:sz w:val="22"/>
                <w:szCs w:val="22"/>
              </w:rPr>
              <w:t>m</w:t>
            </w:r>
            <w:r w:rsidRPr="000E29DB">
              <w:rPr>
                <w:rFonts w:asciiTheme="minorHAnsi" w:eastAsia="Arial" w:hAnsiTheme="minorHAnsi" w:cstheme="minorHAnsi"/>
                <w:spacing w:val="1"/>
                <w:w w:val="109"/>
                <w:sz w:val="22"/>
                <w:szCs w:val="22"/>
              </w:rPr>
              <w:t>e</w:t>
            </w:r>
            <w:r w:rsidRPr="000E29DB">
              <w:rPr>
                <w:rFonts w:asciiTheme="minorHAnsi" w:eastAsia="Arial" w:hAnsiTheme="minorHAnsi" w:cstheme="minorHAnsi"/>
                <w:spacing w:val="2"/>
                <w:w w:val="99"/>
                <w:sz w:val="22"/>
                <w:szCs w:val="22"/>
              </w:rPr>
              <w:t>n</w:t>
            </w:r>
            <w:r w:rsidRPr="000E29DB">
              <w:rPr>
                <w:rFonts w:asciiTheme="minorHAnsi" w:eastAsia="Arial" w:hAnsiTheme="minorHAnsi" w:cstheme="minorHAnsi"/>
                <w:w w:val="142"/>
                <w:sz w:val="22"/>
                <w:szCs w:val="22"/>
              </w:rPr>
              <w:t>t</w:t>
            </w:r>
          </w:p>
          <w:p w14:paraId="0F4FDC04" w14:textId="77777777" w:rsidR="001C339B" w:rsidRPr="000E29DB" w:rsidRDefault="000E29DB">
            <w:pPr>
              <w:spacing w:before="42"/>
              <w:ind w:left="40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0E29DB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•  </w:t>
            </w:r>
            <w:r w:rsidRPr="000E29DB">
              <w:rPr>
                <w:rFonts w:asciiTheme="minorHAnsi" w:eastAsia="Arial" w:hAnsiTheme="minorHAnsi" w:cstheme="minorHAnsi"/>
                <w:spacing w:val="37"/>
                <w:sz w:val="22"/>
                <w:szCs w:val="22"/>
              </w:rPr>
              <w:t xml:space="preserve"> </w:t>
            </w:r>
            <w:r w:rsidRPr="000E29DB">
              <w:rPr>
                <w:rFonts w:asciiTheme="minorHAnsi" w:eastAsia="Arial" w:hAnsiTheme="minorHAnsi" w:cstheme="minorHAnsi"/>
                <w:spacing w:val="2"/>
                <w:w w:val="94"/>
                <w:sz w:val="22"/>
                <w:szCs w:val="22"/>
              </w:rPr>
              <w:t>N</w:t>
            </w:r>
            <w:r w:rsidRPr="000E29DB">
              <w:rPr>
                <w:rFonts w:asciiTheme="minorHAnsi" w:eastAsia="Arial" w:hAnsiTheme="minorHAnsi" w:cstheme="minorHAnsi"/>
                <w:spacing w:val="3"/>
                <w:w w:val="94"/>
                <w:sz w:val="22"/>
                <w:szCs w:val="22"/>
              </w:rPr>
              <w:t>Y</w:t>
            </w:r>
            <w:r w:rsidRPr="000E29DB">
              <w:rPr>
                <w:rFonts w:asciiTheme="minorHAnsi" w:eastAsia="Arial" w:hAnsiTheme="minorHAnsi" w:cstheme="minorHAnsi"/>
                <w:w w:val="94"/>
                <w:sz w:val="22"/>
                <w:szCs w:val="22"/>
              </w:rPr>
              <w:t>S</w:t>
            </w:r>
            <w:r w:rsidRPr="000E29DB">
              <w:rPr>
                <w:rFonts w:asciiTheme="minorHAnsi" w:eastAsia="Arial" w:hAnsiTheme="minorHAnsi" w:cstheme="minorHAnsi"/>
                <w:spacing w:val="24"/>
                <w:w w:val="94"/>
                <w:sz w:val="22"/>
                <w:szCs w:val="22"/>
              </w:rPr>
              <w:t xml:space="preserve"> </w:t>
            </w:r>
            <w:r w:rsidRPr="000E29DB">
              <w:rPr>
                <w:rFonts w:asciiTheme="minorHAnsi" w:eastAsia="Arial" w:hAnsiTheme="minorHAnsi" w:cstheme="minorHAnsi"/>
                <w:spacing w:val="1"/>
                <w:w w:val="79"/>
                <w:sz w:val="22"/>
                <w:szCs w:val="22"/>
              </w:rPr>
              <w:t>S</w:t>
            </w:r>
            <w:r w:rsidRPr="000E29DB">
              <w:rPr>
                <w:rFonts w:asciiTheme="minorHAnsi" w:eastAsia="Arial" w:hAnsiTheme="minorHAnsi" w:cstheme="minorHAnsi"/>
                <w:spacing w:val="1"/>
                <w:w w:val="152"/>
                <w:sz w:val="22"/>
                <w:szCs w:val="22"/>
              </w:rPr>
              <w:t>t</w:t>
            </w:r>
            <w:r w:rsidRPr="000E29DB">
              <w:rPr>
                <w:rFonts w:asciiTheme="minorHAnsi" w:eastAsia="Arial" w:hAnsiTheme="minorHAnsi" w:cstheme="minorHAnsi"/>
                <w:spacing w:val="2"/>
                <w:w w:val="99"/>
                <w:sz w:val="22"/>
                <w:szCs w:val="22"/>
              </w:rPr>
              <w:t>a</w:t>
            </w:r>
            <w:r w:rsidRPr="000E29DB">
              <w:rPr>
                <w:rFonts w:asciiTheme="minorHAnsi" w:eastAsia="Arial" w:hAnsiTheme="minorHAnsi" w:cstheme="minorHAnsi"/>
                <w:spacing w:val="1"/>
                <w:w w:val="109"/>
                <w:sz w:val="22"/>
                <w:szCs w:val="22"/>
              </w:rPr>
              <w:t>nd</w:t>
            </w:r>
            <w:r w:rsidRPr="000E29DB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a</w:t>
            </w:r>
            <w:r w:rsidRPr="000E29DB">
              <w:rPr>
                <w:rFonts w:asciiTheme="minorHAnsi" w:eastAsia="Arial" w:hAnsiTheme="minorHAnsi" w:cstheme="minorHAnsi"/>
                <w:spacing w:val="1"/>
                <w:w w:val="118"/>
                <w:sz w:val="22"/>
                <w:szCs w:val="22"/>
              </w:rPr>
              <w:t>r</w:t>
            </w:r>
            <w:r w:rsidRPr="000E29DB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d</w:t>
            </w:r>
            <w:r w:rsidRPr="000E29DB">
              <w:rPr>
                <w:rFonts w:asciiTheme="minorHAnsi" w:eastAsia="Arial" w:hAnsiTheme="minorHAnsi" w:cstheme="minorHAnsi"/>
                <w:spacing w:val="1"/>
                <w:w w:val="106"/>
                <w:sz w:val="22"/>
                <w:szCs w:val="22"/>
              </w:rPr>
              <w:t>i</w:t>
            </w:r>
            <w:r w:rsidRPr="000E29DB">
              <w:rPr>
                <w:rFonts w:asciiTheme="minorHAnsi" w:eastAsia="Arial" w:hAnsiTheme="minorHAnsi" w:cstheme="minorHAnsi"/>
                <w:spacing w:val="2"/>
                <w:w w:val="110"/>
                <w:sz w:val="22"/>
                <w:szCs w:val="22"/>
              </w:rPr>
              <w:t>z</w:t>
            </w:r>
            <w:r w:rsidRPr="000E29DB">
              <w:rPr>
                <w:rFonts w:asciiTheme="minorHAnsi" w:eastAsia="Arial" w:hAnsiTheme="minorHAnsi" w:cstheme="minorHAnsi"/>
                <w:spacing w:val="2"/>
                <w:w w:val="99"/>
                <w:sz w:val="22"/>
                <w:szCs w:val="22"/>
              </w:rPr>
              <w:t>e</w:t>
            </w:r>
            <w:r w:rsidRPr="000E29DB">
              <w:rPr>
                <w:rFonts w:asciiTheme="minorHAnsi" w:eastAsia="Arial" w:hAnsiTheme="minorHAnsi" w:cstheme="minorHAnsi"/>
                <w:w w:val="99"/>
                <w:sz w:val="22"/>
                <w:szCs w:val="22"/>
              </w:rPr>
              <w:t>d</w:t>
            </w:r>
            <w:r w:rsidRPr="000E29DB">
              <w:rPr>
                <w:rFonts w:asciiTheme="minorHAnsi" w:eastAsia="Arial" w:hAnsiTheme="minorHAnsi" w:cstheme="minorHAnsi"/>
                <w:spacing w:val="9"/>
                <w:sz w:val="22"/>
                <w:szCs w:val="22"/>
              </w:rPr>
              <w:t xml:space="preserve"> </w:t>
            </w:r>
            <w:r w:rsidRPr="000E29DB">
              <w:rPr>
                <w:rFonts w:asciiTheme="minorHAnsi" w:eastAsia="Arial" w:hAnsiTheme="minorHAnsi" w:cstheme="minorHAnsi"/>
                <w:spacing w:val="2"/>
                <w:w w:val="103"/>
                <w:sz w:val="22"/>
                <w:szCs w:val="22"/>
              </w:rPr>
              <w:t>T</w:t>
            </w:r>
            <w:r w:rsidRPr="000E29DB">
              <w:rPr>
                <w:rFonts w:asciiTheme="minorHAnsi" w:eastAsia="Arial" w:hAnsiTheme="minorHAnsi" w:cstheme="minorHAnsi"/>
                <w:spacing w:val="2"/>
                <w:w w:val="99"/>
                <w:sz w:val="22"/>
                <w:szCs w:val="22"/>
              </w:rPr>
              <w:t>e</w:t>
            </w:r>
            <w:r w:rsidRPr="000E29DB">
              <w:rPr>
                <w:rFonts w:asciiTheme="minorHAnsi" w:eastAsia="Arial" w:hAnsiTheme="minorHAnsi" w:cstheme="minorHAnsi"/>
                <w:spacing w:val="2"/>
                <w:w w:val="89"/>
                <w:sz w:val="22"/>
                <w:szCs w:val="22"/>
              </w:rPr>
              <w:t>s</w:t>
            </w:r>
            <w:r w:rsidRPr="000E29DB">
              <w:rPr>
                <w:rFonts w:asciiTheme="minorHAnsi" w:eastAsia="Arial" w:hAnsiTheme="minorHAnsi" w:cstheme="minorHAnsi"/>
                <w:w w:val="133"/>
                <w:sz w:val="22"/>
                <w:szCs w:val="22"/>
              </w:rPr>
              <w:t>t</w:t>
            </w:r>
            <w:r w:rsidRPr="000E29DB">
              <w:rPr>
                <w:rFonts w:asciiTheme="minorHAnsi" w:eastAsia="Arial" w:hAnsiTheme="minorHAnsi" w:cstheme="minorHAnsi"/>
                <w:spacing w:val="18"/>
                <w:sz w:val="22"/>
                <w:szCs w:val="22"/>
              </w:rPr>
              <w:t xml:space="preserve"> </w:t>
            </w:r>
            <w:r w:rsidRPr="000E29DB">
              <w:rPr>
                <w:rFonts w:asciiTheme="minorHAnsi" w:eastAsia="Arial" w:hAnsiTheme="minorHAnsi" w:cstheme="minorHAnsi"/>
                <w:spacing w:val="1"/>
                <w:w w:val="87"/>
                <w:sz w:val="22"/>
                <w:szCs w:val="22"/>
              </w:rPr>
              <w:t>P</w:t>
            </w:r>
            <w:r w:rsidRPr="000E29DB">
              <w:rPr>
                <w:rFonts w:asciiTheme="minorHAnsi" w:eastAsia="Arial" w:hAnsiTheme="minorHAnsi" w:cstheme="minorHAnsi"/>
                <w:spacing w:val="1"/>
                <w:w w:val="118"/>
                <w:sz w:val="22"/>
                <w:szCs w:val="22"/>
              </w:rPr>
              <w:t>r</w:t>
            </w:r>
            <w:r w:rsidRPr="000E29DB">
              <w:rPr>
                <w:rFonts w:asciiTheme="minorHAnsi" w:eastAsia="Arial" w:hAnsiTheme="minorHAnsi" w:cstheme="minorHAnsi"/>
                <w:spacing w:val="2"/>
                <w:w w:val="99"/>
                <w:sz w:val="22"/>
                <w:szCs w:val="22"/>
              </w:rPr>
              <w:t>e</w:t>
            </w:r>
            <w:r w:rsidRPr="000E29DB">
              <w:rPr>
                <w:rFonts w:asciiTheme="minorHAnsi" w:eastAsia="Arial" w:hAnsiTheme="minorHAnsi" w:cstheme="minorHAnsi"/>
                <w:spacing w:val="1"/>
                <w:w w:val="109"/>
                <w:sz w:val="22"/>
                <w:szCs w:val="22"/>
              </w:rPr>
              <w:t>p</w:t>
            </w:r>
            <w:r w:rsidRPr="000E29DB">
              <w:rPr>
                <w:rFonts w:asciiTheme="minorHAnsi" w:eastAsia="Arial" w:hAnsiTheme="minorHAnsi" w:cstheme="minorHAnsi"/>
                <w:spacing w:val="2"/>
                <w:w w:val="99"/>
                <w:sz w:val="22"/>
                <w:szCs w:val="22"/>
              </w:rPr>
              <w:t>a</w:t>
            </w:r>
            <w:r w:rsidRPr="000E29DB">
              <w:rPr>
                <w:rFonts w:asciiTheme="minorHAnsi" w:eastAsia="Arial" w:hAnsiTheme="minorHAnsi" w:cstheme="minorHAnsi"/>
                <w:spacing w:val="1"/>
                <w:w w:val="118"/>
                <w:sz w:val="22"/>
                <w:szCs w:val="22"/>
              </w:rPr>
              <w:t>r</w:t>
            </w:r>
            <w:r w:rsidRPr="000E29DB">
              <w:rPr>
                <w:rFonts w:asciiTheme="minorHAnsi" w:eastAsia="Arial" w:hAnsiTheme="minorHAnsi" w:cstheme="minorHAnsi"/>
                <w:spacing w:val="1"/>
                <w:w w:val="85"/>
                <w:sz w:val="22"/>
                <w:szCs w:val="22"/>
              </w:rPr>
              <w:t>a</w:t>
            </w:r>
            <w:r w:rsidRPr="000E29DB">
              <w:rPr>
                <w:rFonts w:asciiTheme="minorHAnsi" w:eastAsia="Arial" w:hAnsiTheme="minorHAnsi" w:cstheme="minorHAnsi"/>
                <w:spacing w:val="1"/>
                <w:w w:val="171"/>
                <w:sz w:val="22"/>
                <w:szCs w:val="22"/>
              </w:rPr>
              <w:t>t</w:t>
            </w:r>
            <w:r w:rsidRPr="000E29DB">
              <w:rPr>
                <w:rFonts w:asciiTheme="minorHAnsi" w:eastAsia="Arial" w:hAnsiTheme="minorHAnsi" w:cstheme="minorHAnsi"/>
                <w:w w:val="95"/>
                <w:sz w:val="22"/>
                <w:szCs w:val="22"/>
              </w:rPr>
              <w:t>i</w:t>
            </w:r>
            <w:r w:rsidRPr="000E29DB">
              <w:rPr>
                <w:rFonts w:asciiTheme="minorHAnsi" w:eastAsia="Arial" w:hAnsiTheme="minorHAnsi" w:cstheme="minorHAnsi"/>
                <w:spacing w:val="2"/>
                <w:w w:val="113"/>
                <w:sz w:val="22"/>
                <w:szCs w:val="22"/>
              </w:rPr>
              <w:t>o</w:t>
            </w:r>
            <w:r w:rsidRPr="000E29DB">
              <w:rPr>
                <w:rFonts w:asciiTheme="minorHAnsi" w:eastAsia="Arial" w:hAnsiTheme="minorHAnsi" w:cstheme="minorHAnsi"/>
                <w:w w:val="94"/>
                <w:sz w:val="22"/>
                <w:szCs w:val="22"/>
              </w:rPr>
              <w:t>n</w:t>
            </w:r>
          </w:p>
        </w:tc>
        <w:tc>
          <w:tcPr>
            <w:tcW w:w="3202" w:type="dxa"/>
            <w:tcBorders>
              <w:top w:val="nil"/>
              <w:left w:val="nil"/>
              <w:bottom w:val="nil"/>
              <w:right w:val="nil"/>
            </w:tcBorders>
          </w:tcPr>
          <w:p w14:paraId="05B83D47" w14:textId="77777777" w:rsidR="001C339B" w:rsidRPr="000E29DB" w:rsidRDefault="000E29DB">
            <w:pPr>
              <w:spacing w:before="19"/>
              <w:ind w:left="519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0E29DB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•  </w:t>
            </w:r>
            <w:r w:rsidRPr="000E29DB">
              <w:rPr>
                <w:rFonts w:asciiTheme="minorHAnsi" w:eastAsia="Arial" w:hAnsiTheme="minorHAnsi" w:cstheme="minorHAnsi"/>
                <w:spacing w:val="32"/>
                <w:sz w:val="22"/>
                <w:szCs w:val="22"/>
              </w:rPr>
              <w:t xml:space="preserve"> </w:t>
            </w:r>
            <w:r w:rsidRPr="000E29DB">
              <w:rPr>
                <w:rFonts w:asciiTheme="minorHAnsi" w:eastAsia="Arial" w:hAnsiTheme="minorHAnsi" w:cstheme="minorHAnsi"/>
                <w:spacing w:val="1"/>
                <w:w w:val="79"/>
                <w:sz w:val="22"/>
                <w:szCs w:val="22"/>
              </w:rPr>
              <w:t>S</w:t>
            </w:r>
            <w:r w:rsidRPr="000E29DB">
              <w:rPr>
                <w:rFonts w:asciiTheme="minorHAnsi" w:eastAsia="Arial" w:hAnsiTheme="minorHAnsi" w:cstheme="minorHAnsi"/>
                <w:spacing w:val="1"/>
                <w:w w:val="152"/>
                <w:sz w:val="22"/>
                <w:szCs w:val="22"/>
              </w:rPr>
              <w:t>t</w:t>
            </w:r>
            <w:r w:rsidRPr="000E29DB">
              <w:rPr>
                <w:rFonts w:asciiTheme="minorHAnsi" w:eastAsia="Arial" w:hAnsiTheme="minorHAnsi" w:cstheme="minorHAnsi"/>
                <w:spacing w:val="2"/>
                <w:w w:val="99"/>
                <w:sz w:val="22"/>
                <w:szCs w:val="22"/>
              </w:rPr>
              <w:t>u</w:t>
            </w:r>
            <w:r w:rsidRPr="000E29DB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de</w:t>
            </w:r>
            <w:r w:rsidRPr="000E29DB">
              <w:rPr>
                <w:rFonts w:asciiTheme="minorHAnsi" w:eastAsia="Arial" w:hAnsiTheme="minorHAnsi" w:cstheme="minorHAnsi"/>
                <w:spacing w:val="2"/>
                <w:w w:val="94"/>
                <w:sz w:val="22"/>
                <w:szCs w:val="22"/>
              </w:rPr>
              <w:t>n</w:t>
            </w:r>
            <w:r w:rsidRPr="000E29DB">
              <w:rPr>
                <w:rFonts w:asciiTheme="minorHAnsi" w:eastAsia="Arial" w:hAnsiTheme="minorHAnsi" w:cstheme="minorHAnsi"/>
                <w:w w:val="152"/>
                <w:sz w:val="22"/>
                <w:szCs w:val="22"/>
              </w:rPr>
              <w:t>t</w:t>
            </w:r>
            <w:r w:rsidRPr="000E29DB">
              <w:rPr>
                <w:rFonts w:asciiTheme="minorHAnsi" w:eastAsia="Arial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0E29DB">
              <w:rPr>
                <w:rFonts w:asciiTheme="minorHAnsi" w:eastAsia="Arial" w:hAnsiTheme="minorHAnsi" w:cstheme="minorHAnsi"/>
                <w:spacing w:val="3"/>
                <w:w w:val="106"/>
                <w:sz w:val="22"/>
                <w:szCs w:val="22"/>
              </w:rPr>
              <w:t>A</w:t>
            </w:r>
            <w:r w:rsidRPr="000E29DB">
              <w:rPr>
                <w:rFonts w:asciiTheme="minorHAnsi" w:eastAsia="Arial" w:hAnsiTheme="minorHAnsi" w:cstheme="minorHAnsi"/>
                <w:spacing w:val="1"/>
                <w:w w:val="89"/>
                <w:sz w:val="22"/>
                <w:szCs w:val="22"/>
              </w:rPr>
              <w:t>ss</w:t>
            </w:r>
            <w:r w:rsidRPr="000E29DB">
              <w:rPr>
                <w:rFonts w:asciiTheme="minorHAnsi" w:eastAsia="Arial" w:hAnsiTheme="minorHAnsi" w:cstheme="minorHAnsi"/>
                <w:spacing w:val="2"/>
                <w:w w:val="99"/>
                <w:sz w:val="22"/>
                <w:szCs w:val="22"/>
              </w:rPr>
              <w:t>e</w:t>
            </w:r>
            <w:r w:rsidRPr="000E29DB">
              <w:rPr>
                <w:rFonts w:asciiTheme="minorHAnsi" w:eastAsia="Arial" w:hAnsiTheme="minorHAnsi" w:cstheme="minorHAnsi"/>
                <w:spacing w:val="2"/>
                <w:w w:val="94"/>
                <w:sz w:val="22"/>
                <w:szCs w:val="22"/>
              </w:rPr>
              <w:t>ss</w:t>
            </w:r>
            <w:r w:rsidRPr="000E29DB">
              <w:rPr>
                <w:rFonts w:asciiTheme="minorHAnsi" w:eastAsia="Arial" w:hAnsiTheme="minorHAnsi" w:cstheme="minorHAnsi"/>
                <w:spacing w:val="3"/>
                <w:w w:val="110"/>
                <w:sz w:val="22"/>
                <w:szCs w:val="22"/>
              </w:rPr>
              <w:t>m</w:t>
            </w:r>
            <w:r w:rsidRPr="000E29DB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e</w:t>
            </w:r>
            <w:r w:rsidRPr="000E29DB">
              <w:rPr>
                <w:rFonts w:asciiTheme="minorHAnsi" w:eastAsia="Arial" w:hAnsiTheme="minorHAnsi" w:cstheme="minorHAnsi"/>
                <w:spacing w:val="2"/>
                <w:w w:val="99"/>
                <w:sz w:val="22"/>
                <w:szCs w:val="22"/>
              </w:rPr>
              <w:t>n</w:t>
            </w:r>
            <w:r w:rsidRPr="000E29DB">
              <w:rPr>
                <w:rFonts w:asciiTheme="minorHAnsi" w:eastAsia="Arial" w:hAnsiTheme="minorHAnsi" w:cstheme="minorHAnsi"/>
                <w:w w:val="152"/>
                <w:sz w:val="22"/>
                <w:szCs w:val="22"/>
              </w:rPr>
              <w:t>t</w:t>
            </w:r>
          </w:p>
          <w:p w14:paraId="08138CA3" w14:textId="77777777" w:rsidR="001C339B" w:rsidRPr="000E29DB" w:rsidRDefault="000E29DB">
            <w:pPr>
              <w:spacing w:before="29"/>
              <w:ind w:left="519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0E29DB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•  </w:t>
            </w:r>
            <w:r w:rsidRPr="000E29DB">
              <w:rPr>
                <w:rFonts w:asciiTheme="minorHAnsi" w:hAnsiTheme="minorHAnsi" w:cstheme="minorHAnsi"/>
                <w:b/>
                <w:spacing w:val="30"/>
                <w:sz w:val="22"/>
                <w:szCs w:val="22"/>
              </w:rPr>
              <w:t xml:space="preserve"> </w:t>
            </w:r>
            <w:r w:rsidRPr="000E29DB">
              <w:rPr>
                <w:rFonts w:asciiTheme="minorHAnsi" w:hAnsiTheme="minorHAnsi" w:cstheme="minorHAnsi"/>
                <w:b/>
                <w:spacing w:val="-2"/>
                <w:w w:val="88"/>
                <w:sz w:val="22"/>
                <w:szCs w:val="22"/>
              </w:rPr>
              <w:t>MA</w:t>
            </w:r>
            <w:r w:rsidRPr="000E29DB">
              <w:rPr>
                <w:rFonts w:asciiTheme="minorHAnsi" w:hAnsiTheme="minorHAnsi" w:cstheme="minorHAnsi"/>
                <w:b/>
                <w:w w:val="88"/>
                <w:sz w:val="22"/>
                <w:szCs w:val="22"/>
              </w:rPr>
              <w:t>P</w:t>
            </w:r>
            <w:r w:rsidRPr="000E29DB">
              <w:rPr>
                <w:rFonts w:asciiTheme="minorHAnsi" w:hAnsiTheme="minorHAnsi" w:cstheme="minorHAnsi"/>
                <w:b/>
                <w:spacing w:val="15"/>
                <w:w w:val="88"/>
                <w:sz w:val="22"/>
                <w:szCs w:val="22"/>
              </w:rPr>
              <w:t xml:space="preserve"> </w:t>
            </w:r>
            <w:r w:rsidRPr="000E29DB">
              <w:rPr>
                <w:rFonts w:asciiTheme="minorHAnsi" w:eastAsia="Arial" w:hAnsiTheme="minorHAnsi" w:cstheme="minorHAnsi"/>
                <w:spacing w:val="2"/>
                <w:w w:val="103"/>
                <w:sz w:val="22"/>
                <w:szCs w:val="22"/>
              </w:rPr>
              <w:t>T</w:t>
            </w:r>
            <w:r w:rsidRPr="000E29DB">
              <w:rPr>
                <w:rFonts w:asciiTheme="minorHAnsi" w:eastAsia="Arial" w:hAnsiTheme="minorHAnsi" w:cstheme="minorHAnsi"/>
                <w:spacing w:val="2"/>
                <w:w w:val="99"/>
                <w:sz w:val="22"/>
                <w:szCs w:val="22"/>
              </w:rPr>
              <w:t>e</w:t>
            </w:r>
            <w:r w:rsidRPr="000E29DB">
              <w:rPr>
                <w:rFonts w:asciiTheme="minorHAnsi" w:eastAsia="Arial" w:hAnsiTheme="minorHAnsi" w:cstheme="minorHAnsi"/>
                <w:spacing w:val="1"/>
                <w:w w:val="84"/>
                <w:sz w:val="22"/>
                <w:szCs w:val="22"/>
              </w:rPr>
              <w:t>s</w:t>
            </w:r>
            <w:r w:rsidRPr="000E29DB">
              <w:rPr>
                <w:rFonts w:asciiTheme="minorHAnsi" w:eastAsia="Arial" w:hAnsiTheme="minorHAnsi" w:cstheme="minorHAnsi"/>
                <w:spacing w:val="1"/>
                <w:w w:val="161"/>
                <w:sz w:val="22"/>
                <w:szCs w:val="22"/>
              </w:rPr>
              <w:t>t</w:t>
            </w:r>
            <w:r w:rsidRPr="000E29DB">
              <w:rPr>
                <w:rFonts w:asciiTheme="minorHAnsi" w:eastAsia="Arial" w:hAnsiTheme="minorHAnsi" w:cstheme="minorHAnsi"/>
                <w:spacing w:val="1"/>
                <w:w w:val="106"/>
                <w:sz w:val="22"/>
                <w:szCs w:val="22"/>
              </w:rPr>
              <w:t>i</w:t>
            </w:r>
            <w:r w:rsidRPr="000E29DB">
              <w:rPr>
                <w:rFonts w:asciiTheme="minorHAnsi" w:eastAsia="Arial" w:hAnsiTheme="minorHAnsi" w:cstheme="minorHAnsi"/>
                <w:spacing w:val="1"/>
                <w:w w:val="109"/>
                <w:sz w:val="22"/>
                <w:szCs w:val="22"/>
              </w:rPr>
              <w:t>n</w:t>
            </w:r>
            <w:r w:rsidRPr="000E29DB">
              <w:rPr>
                <w:rFonts w:asciiTheme="minorHAnsi" w:eastAsia="Arial" w:hAnsiTheme="minorHAnsi" w:cstheme="minorHAnsi"/>
                <w:w w:val="99"/>
                <w:sz w:val="22"/>
                <w:szCs w:val="22"/>
              </w:rPr>
              <w:t>g</w:t>
            </w:r>
          </w:p>
        </w:tc>
        <w:tc>
          <w:tcPr>
            <w:tcW w:w="3495" w:type="dxa"/>
            <w:tcBorders>
              <w:top w:val="nil"/>
              <w:left w:val="nil"/>
              <w:bottom w:val="nil"/>
              <w:right w:val="nil"/>
            </w:tcBorders>
          </w:tcPr>
          <w:p w14:paraId="7106F366" w14:textId="77777777" w:rsidR="001C339B" w:rsidRPr="000E29DB" w:rsidRDefault="000E29DB">
            <w:pPr>
              <w:spacing w:before="14"/>
              <w:ind w:left="46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0E29DB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•   </w:t>
            </w:r>
            <w:r w:rsidRPr="000E29DB">
              <w:rPr>
                <w:rFonts w:asciiTheme="minorHAnsi" w:eastAsia="Arial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0E29DB">
              <w:rPr>
                <w:rFonts w:asciiTheme="minorHAnsi" w:eastAsia="Arial" w:hAnsiTheme="minorHAnsi" w:cstheme="minorHAnsi"/>
                <w:spacing w:val="1"/>
                <w:w w:val="83"/>
                <w:sz w:val="22"/>
                <w:szCs w:val="22"/>
              </w:rPr>
              <w:t>P</w:t>
            </w:r>
            <w:r w:rsidRPr="000E29DB">
              <w:rPr>
                <w:rFonts w:asciiTheme="minorHAnsi" w:eastAsia="Arial" w:hAnsiTheme="minorHAnsi" w:cstheme="minorHAnsi"/>
                <w:spacing w:val="2"/>
                <w:w w:val="99"/>
                <w:sz w:val="22"/>
                <w:szCs w:val="22"/>
              </w:rPr>
              <w:t>a</w:t>
            </w:r>
            <w:r w:rsidRPr="000E29DB">
              <w:rPr>
                <w:rFonts w:asciiTheme="minorHAnsi" w:eastAsia="Arial" w:hAnsiTheme="minorHAnsi" w:cstheme="minorHAnsi"/>
                <w:spacing w:val="1"/>
                <w:w w:val="118"/>
                <w:sz w:val="22"/>
                <w:szCs w:val="22"/>
              </w:rPr>
              <w:t>r</w:t>
            </w:r>
            <w:r w:rsidRPr="000E29DB">
              <w:rPr>
                <w:rFonts w:asciiTheme="minorHAnsi" w:eastAsia="Arial" w:hAnsiTheme="minorHAnsi" w:cstheme="minorHAnsi"/>
                <w:spacing w:val="2"/>
                <w:w w:val="99"/>
                <w:sz w:val="22"/>
                <w:szCs w:val="22"/>
              </w:rPr>
              <w:t>en</w:t>
            </w:r>
            <w:r w:rsidRPr="000E29DB">
              <w:rPr>
                <w:rFonts w:asciiTheme="minorHAnsi" w:eastAsia="Arial" w:hAnsiTheme="minorHAnsi" w:cstheme="minorHAnsi"/>
                <w:spacing w:val="1"/>
                <w:w w:val="171"/>
                <w:sz w:val="22"/>
                <w:szCs w:val="22"/>
              </w:rPr>
              <w:t>t</w:t>
            </w:r>
            <w:r w:rsidRPr="000E29DB">
              <w:rPr>
                <w:rFonts w:asciiTheme="minorHAnsi" w:eastAsia="Arial" w:hAnsiTheme="minorHAnsi" w:cstheme="minorHAnsi"/>
                <w:spacing w:val="1"/>
                <w:w w:val="95"/>
                <w:sz w:val="22"/>
                <w:szCs w:val="22"/>
              </w:rPr>
              <w:t>-</w:t>
            </w:r>
            <w:r w:rsidRPr="000E29DB">
              <w:rPr>
                <w:rFonts w:asciiTheme="minorHAnsi" w:eastAsia="Arial" w:hAnsiTheme="minorHAnsi" w:cstheme="minorHAnsi"/>
                <w:spacing w:val="2"/>
                <w:w w:val="112"/>
                <w:sz w:val="22"/>
                <w:szCs w:val="22"/>
              </w:rPr>
              <w:t>T</w:t>
            </w:r>
            <w:r w:rsidRPr="000E29DB">
              <w:rPr>
                <w:rFonts w:asciiTheme="minorHAnsi" w:eastAsia="Arial" w:hAnsiTheme="minorHAnsi" w:cstheme="minorHAnsi"/>
                <w:spacing w:val="2"/>
                <w:w w:val="99"/>
                <w:sz w:val="22"/>
                <w:szCs w:val="22"/>
              </w:rPr>
              <w:t>ea</w:t>
            </w:r>
            <w:r w:rsidRPr="000E29DB">
              <w:rPr>
                <w:rFonts w:asciiTheme="minorHAnsi" w:eastAsia="Arial" w:hAnsiTheme="minorHAnsi" w:cstheme="minorHAnsi"/>
                <w:spacing w:val="1"/>
                <w:w w:val="105"/>
                <w:sz w:val="22"/>
                <w:szCs w:val="22"/>
              </w:rPr>
              <w:t>c</w:t>
            </w:r>
            <w:r w:rsidRPr="000E29DB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he</w:t>
            </w:r>
            <w:r w:rsidRPr="000E29DB">
              <w:rPr>
                <w:rFonts w:asciiTheme="minorHAnsi" w:eastAsia="Arial" w:hAnsiTheme="minorHAnsi" w:cstheme="minorHAnsi"/>
                <w:w w:val="118"/>
                <w:sz w:val="22"/>
                <w:szCs w:val="22"/>
              </w:rPr>
              <w:t>r</w:t>
            </w:r>
            <w:r w:rsidRPr="000E29DB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 xml:space="preserve"> </w:t>
            </w:r>
            <w:r w:rsidRPr="000E29DB">
              <w:rPr>
                <w:rFonts w:asciiTheme="minorHAnsi" w:eastAsia="Arial" w:hAnsiTheme="minorHAnsi" w:cstheme="minorHAnsi"/>
                <w:spacing w:val="1"/>
                <w:w w:val="84"/>
                <w:sz w:val="22"/>
                <w:szCs w:val="22"/>
              </w:rPr>
              <w:t>C</w:t>
            </w:r>
            <w:r w:rsidRPr="000E29DB">
              <w:rPr>
                <w:rFonts w:asciiTheme="minorHAnsi" w:eastAsia="Arial" w:hAnsiTheme="minorHAnsi" w:cstheme="minorHAnsi"/>
                <w:spacing w:val="1"/>
                <w:w w:val="109"/>
                <w:sz w:val="22"/>
                <w:szCs w:val="22"/>
              </w:rPr>
              <w:t>o</w:t>
            </w:r>
            <w:r w:rsidRPr="000E29DB">
              <w:rPr>
                <w:rFonts w:asciiTheme="minorHAnsi" w:eastAsia="Arial" w:hAnsiTheme="minorHAnsi" w:cstheme="minorHAnsi"/>
                <w:spacing w:val="3"/>
                <w:w w:val="113"/>
                <w:sz w:val="22"/>
                <w:szCs w:val="22"/>
              </w:rPr>
              <w:t>mm</w:t>
            </w:r>
            <w:r w:rsidRPr="000E29DB">
              <w:rPr>
                <w:rFonts w:asciiTheme="minorHAnsi" w:eastAsia="Arial" w:hAnsiTheme="minorHAnsi" w:cstheme="minorHAnsi"/>
                <w:spacing w:val="1"/>
                <w:w w:val="109"/>
                <w:sz w:val="22"/>
                <w:szCs w:val="22"/>
              </w:rPr>
              <w:t>un</w:t>
            </w:r>
            <w:r w:rsidRPr="000E29DB">
              <w:rPr>
                <w:rFonts w:asciiTheme="minorHAnsi" w:eastAsia="Arial" w:hAnsiTheme="minorHAnsi" w:cstheme="minorHAnsi"/>
                <w:spacing w:val="1"/>
                <w:w w:val="106"/>
                <w:sz w:val="22"/>
                <w:szCs w:val="22"/>
              </w:rPr>
              <w:t>i</w:t>
            </w:r>
            <w:r w:rsidRPr="000E29DB">
              <w:rPr>
                <w:rFonts w:asciiTheme="minorHAnsi" w:eastAsia="Arial" w:hAnsiTheme="minorHAnsi" w:cstheme="minorHAnsi"/>
                <w:spacing w:val="1"/>
                <w:w w:val="105"/>
                <w:sz w:val="22"/>
                <w:szCs w:val="22"/>
              </w:rPr>
              <w:t>c</w:t>
            </w:r>
            <w:r w:rsidRPr="000E29DB">
              <w:rPr>
                <w:rFonts w:asciiTheme="minorHAnsi" w:eastAsia="Arial" w:hAnsiTheme="minorHAnsi" w:cstheme="minorHAnsi"/>
                <w:spacing w:val="1"/>
                <w:w w:val="90"/>
                <w:sz w:val="22"/>
                <w:szCs w:val="22"/>
              </w:rPr>
              <w:t>a</w:t>
            </w:r>
            <w:r w:rsidRPr="000E29DB">
              <w:rPr>
                <w:rFonts w:asciiTheme="minorHAnsi" w:eastAsia="Arial" w:hAnsiTheme="minorHAnsi" w:cstheme="minorHAnsi"/>
                <w:spacing w:val="1"/>
                <w:w w:val="171"/>
                <w:sz w:val="22"/>
                <w:szCs w:val="22"/>
              </w:rPr>
              <w:t>t</w:t>
            </w:r>
            <w:r w:rsidRPr="000E29DB">
              <w:rPr>
                <w:rFonts w:asciiTheme="minorHAnsi" w:eastAsia="Arial" w:hAnsiTheme="minorHAnsi" w:cstheme="minorHAnsi"/>
                <w:w w:val="95"/>
                <w:sz w:val="22"/>
                <w:szCs w:val="22"/>
              </w:rPr>
              <w:t>i</w:t>
            </w:r>
            <w:r w:rsidRPr="000E29DB">
              <w:rPr>
                <w:rFonts w:asciiTheme="minorHAnsi" w:eastAsia="Arial" w:hAnsiTheme="minorHAnsi" w:cstheme="minorHAnsi"/>
                <w:spacing w:val="2"/>
                <w:w w:val="113"/>
                <w:sz w:val="22"/>
                <w:szCs w:val="22"/>
              </w:rPr>
              <w:t>o</w:t>
            </w:r>
            <w:r w:rsidRPr="000E29DB">
              <w:rPr>
                <w:rFonts w:asciiTheme="minorHAnsi" w:eastAsia="Arial" w:hAnsiTheme="minorHAnsi" w:cstheme="minorHAnsi"/>
                <w:w w:val="94"/>
                <w:sz w:val="22"/>
                <w:szCs w:val="22"/>
              </w:rPr>
              <w:t>n</w:t>
            </w:r>
          </w:p>
          <w:p w14:paraId="32B47403" w14:textId="77777777" w:rsidR="001C339B" w:rsidRPr="000E29DB" w:rsidRDefault="000E29DB">
            <w:pPr>
              <w:spacing w:before="57"/>
              <w:ind w:left="46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0E29DB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•   </w:t>
            </w:r>
            <w:r w:rsidRPr="000E29DB">
              <w:rPr>
                <w:rFonts w:asciiTheme="minorHAnsi" w:eastAsia="Arial" w:hAnsiTheme="minorHAnsi" w:cstheme="minorHAnsi"/>
                <w:spacing w:val="6"/>
                <w:sz w:val="22"/>
                <w:szCs w:val="22"/>
              </w:rPr>
              <w:t xml:space="preserve"> </w:t>
            </w:r>
            <w:r w:rsidRPr="000E29DB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W</w:t>
            </w:r>
            <w:r w:rsidRPr="000E29DB">
              <w:rPr>
                <w:rFonts w:asciiTheme="minorHAnsi" w:eastAsia="Arial" w:hAnsiTheme="minorHAnsi" w:cstheme="minorHAnsi"/>
                <w:spacing w:val="1"/>
                <w:sz w:val="22"/>
                <w:szCs w:val="22"/>
              </w:rPr>
              <w:t>il</w:t>
            </w:r>
            <w:r w:rsidRPr="000E29DB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s</w:t>
            </w:r>
            <w:r w:rsidRPr="000E29DB">
              <w:rPr>
                <w:rFonts w:asciiTheme="minorHAnsi" w:eastAsia="Arial" w:hAnsiTheme="minorHAnsi" w:cstheme="minorHAnsi"/>
                <w:spacing w:val="1"/>
                <w:sz w:val="22"/>
                <w:szCs w:val="22"/>
              </w:rPr>
              <w:t>o</w:t>
            </w:r>
            <w:r w:rsidRPr="000E29DB">
              <w:rPr>
                <w:rFonts w:asciiTheme="minorHAnsi" w:eastAsia="Arial" w:hAnsiTheme="minorHAnsi" w:cstheme="minorHAnsi"/>
                <w:sz w:val="22"/>
                <w:szCs w:val="22"/>
              </w:rPr>
              <w:t>n</w:t>
            </w:r>
            <w:r w:rsidRPr="000E29DB">
              <w:rPr>
                <w:rFonts w:asciiTheme="minorHAnsi" w:eastAsia="Arial" w:hAnsiTheme="minorHAnsi" w:cstheme="minorHAnsi"/>
                <w:spacing w:val="41"/>
                <w:sz w:val="22"/>
                <w:szCs w:val="22"/>
              </w:rPr>
              <w:t xml:space="preserve"> </w:t>
            </w:r>
            <w:r w:rsidRPr="000E29DB">
              <w:rPr>
                <w:rFonts w:asciiTheme="minorHAnsi" w:eastAsia="Arial" w:hAnsiTheme="minorHAnsi" w:cstheme="minorHAnsi"/>
                <w:spacing w:val="1"/>
                <w:w w:val="82"/>
                <w:sz w:val="22"/>
                <w:szCs w:val="22"/>
              </w:rPr>
              <w:t>F</w:t>
            </w:r>
            <w:r w:rsidRPr="000E29DB">
              <w:rPr>
                <w:rFonts w:asciiTheme="minorHAnsi" w:eastAsia="Arial" w:hAnsiTheme="minorHAnsi" w:cstheme="minorHAnsi"/>
                <w:spacing w:val="1"/>
                <w:w w:val="109"/>
                <w:sz w:val="22"/>
                <w:szCs w:val="22"/>
              </w:rPr>
              <w:t>o</w:t>
            </w:r>
            <w:r w:rsidRPr="000E29DB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u</w:t>
            </w:r>
            <w:r w:rsidRPr="000E29DB">
              <w:rPr>
                <w:rFonts w:asciiTheme="minorHAnsi" w:eastAsia="Arial" w:hAnsiTheme="minorHAnsi" w:cstheme="minorHAnsi"/>
                <w:spacing w:val="1"/>
                <w:w w:val="109"/>
                <w:sz w:val="22"/>
                <w:szCs w:val="22"/>
              </w:rPr>
              <w:t>nd</w:t>
            </w:r>
            <w:r w:rsidRPr="000E29DB">
              <w:rPr>
                <w:rFonts w:asciiTheme="minorHAnsi" w:eastAsia="Arial" w:hAnsiTheme="minorHAnsi" w:cstheme="minorHAnsi"/>
                <w:spacing w:val="2"/>
                <w:w w:val="94"/>
                <w:sz w:val="22"/>
                <w:szCs w:val="22"/>
              </w:rPr>
              <w:t>a</w:t>
            </w:r>
            <w:r w:rsidRPr="000E29DB">
              <w:rPr>
                <w:rFonts w:asciiTheme="minorHAnsi" w:eastAsia="Arial" w:hAnsiTheme="minorHAnsi" w:cstheme="minorHAnsi"/>
                <w:spacing w:val="1"/>
                <w:w w:val="161"/>
                <w:sz w:val="22"/>
                <w:szCs w:val="22"/>
              </w:rPr>
              <w:t>t</w:t>
            </w:r>
            <w:r w:rsidRPr="000E29DB">
              <w:rPr>
                <w:rFonts w:asciiTheme="minorHAnsi" w:eastAsia="Arial" w:hAnsiTheme="minorHAnsi" w:cstheme="minorHAnsi"/>
                <w:spacing w:val="1"/>
                <w:w w:val="106"/>
                <w:sz w:val="22"/>
                <w:szCs w:val="22"/>
              </w:rPr>
              <w:t>i</w:t>
            </w:r>
            <w:r w:rsidRPr="000E29DB">
              <w:rPr>
                <w:rFonts w:asciiTheme="minorHAnsi" w:eastAsia="Arial" w:hAnsiTheme="minorHAnsi" w:cstheme="minorHAnsi"/>
                <w:spacing w:val="2"/>
                <w:w w:val="113"/>
                <w:sz w:val="22"/>
                <w:szCs w:val="22"/>
              </w:rPr>
              <w:t>o</w:t>
            </w:r>
            <w:r w:rsidRPr="000E29DB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n</w:t>
            </w:r>
            <w:r w:rsidRPr="000E29DB">
              <w:rPr>
                <w:rFonts w:asciiTheme="minorHAnsi" w:eastAsia="Arial" w:hAnsiTheme="minorHAnsi" w:cstheme="minorHAnsi"/>
                <w:w w:val="89"/>
                <w:sz w:val="22"/>
                <w:szCs w:val="22"/>
              </w:rPr>
              <w:t>s</w:t>
            </w:r>
            <w:r w:rsidRPr="000E29DB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 xml:space="preserve"> </w:t>
            </w:r>
            <w:r w:rsidRPr="000E29DB">
              <w:rPr>
                <w:rFonts w:asciiTheme="minorHAnsi" w:eastAsia="Arial" w:hAnsiTheme="minorHAnsi" w:cstheme="minorHAnsi"/>
                <w:spacing w:val="1"/>
                <w:w w:val="114"/>
                <w:sz w:val="22"/>
                <w:szCs w:val="22"/>
              </w:rPr>
              <w:t>f</w:t>
            </w:r>
            <w:r w:rsidRPr="000E29DB">
              <w:rPr>
                <w:rFonts w:asciiTheme="minorHAnsi" w:eastAsia="Arial" w:hAnsiTheme="minorHAnsi" w:cstheme="minorHAnsi"/>
                <w:spacing w:val="2"/>
                <w:w w:val="114"/>
                <w:sz w:val="22"/>
                <w:szCs w:val="22"/>
              </w:rPr>
              <w:t>o</w:t>
            </w:r>
            <w:r w:rsidRPr="000E29DB">
              <w:rPr>
                <w:rFonts w:asciiTheme="minorHAnsi" w:eastAsia="Arial" w:hAnsiTheme="minorHAnsi" w:cstheme="minorHAnsi"/>
                <w:w w:val="114"/>
                <w:sz w:val="22"/>
                <w:szCs w:val="22"/>
              </w:rPr>
              <w:t>r</w:t>
            </w:r>
            <w:r w:rsidRPr="000E29DB">
              <w:rPr>
                <w:rFonts w:asciiTheme="minorHAnsi" w:eastAsia="Arial" w:hAnsiTheme="minorHAnsi" w:cstheme="minorHAnsi"/>
                <w:spacing w:val="3"/>
                <w:w w:val="114"/>
                <w:sz w:val="22"/>
                <w:szCs w:val="22"/>
              </w:rPr>
              <w:t xml:space="preserve"> </w:t>
            </w:r>
            <w:r w:rsidRPr="000E29DB">
              <w:rPr>
                <w:rFonts w:asciiTheme="minorHAnsi" w:eastAsia="Arial" w:hAnsiTheme="minorHAnsi" w:cstheme="minorHAnsi"/>
                <w:spacing w:val="1"/>
                <w:sz w:val="22"/>
                <w:szCs w:val="22"/>
              </w:rPr>
              <w:t>K-</w:t>
            </w:r>
            <w:r w:rsidRPr="000E29DB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</w:p>
        </w:tc>
      </w:tr>
    </w:tbl>
    <w:p w14:paraId="79AC59A7" w14:textId="77777777" w:rsidR="001C339B" w:rsidRPr="000E29DB" w:rsidRDefault="001C339B">
      <w:pPr>
        <w:spacing w:before="4" w:line="180" w:lineRule="exact"/>
        <w:rPr>
          <w:rFonts w:asciiTheme="minorHAnsi" w:hAnsiTheme="minorHAnsi" w:cstheme="minorHAnsi"/>
          <w:sz w:val="22"/>
          <w:szCs w:val="22"/>
        </w:rPr>
      </w:pPr>
    </w:p>
    <w:p w14:paraId="63F8543A" w14:textId="77777777" w:rsidR="001C339B" w:rsidRPr="000E29DB" w:rsidRDefault="000E29DB">
      <w:pPr>
        <w:spacing w:before="32"/>
        <w:ind w:left="128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b/>
          <w:spacing w:val="-3"/>
          <w:w w:val="116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b/>
          <w:spacing w:val="-5"/>
          <w:w w:val="116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b/>
          <w:spacing w:val="-6"/>
          <w:w w:val="116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b/>
          <w:spacing w:val="-3"/>
          <w:w w:val="116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b/>
          <w:spacing w:val="-5"/>
          <w:w w:val="116"/>
          <w:sz w:val="22"/>
          <w:szCs w:val="22"/>
        </w:rPr>
        <w:t>ESS</w:t>
      </w:r>
      <w:r w:rsidRPr="000E29DB">
        <w:rPr>
          <w:rFonts w:asciiTheme="minorHAnsi" w:eastAsia="Arial" w:hAnsiTheme="minorHAnsi" w:cstheme="minorHAnsi"/>
          <w:b/>
          <w:spacing w:val="-2"/>
          <w:w w:val="11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spacing w:val="-7"/>
          <w:w w:val="116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b/>
          <w:spacing w:val="-6"/>
          <w:w w:val="116"/>
          <w:sz w:val="22"/>
          <w:szCs w:val="22"/>
        </w:rPr>
        <w:t>NA</w:t>
      </w:r>
      <w:r w:rsidRPr="000E29DB">
        <w:rPr>
          <w:rFonts w:asciiTheme="minorHAnsi" w:eastAsia="Arial" w:hAnsiTheme="minorHAnsi" w:cstheme="minorHAnsi"/>
          <w:b/>
          <w:w w:val="116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b/>
          <w:spacing w:val="53"/>
          <w:w w:val="11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-4"/>
          <w:w w:val="11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b/>
          <w:spacing w:val="-3"/>
          <w:w w:val="114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b/>
          <w:spacing w:val="-4"/>
          <w:w w:val="11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pacing w:val="-5"/>
          <w:w w:val="121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b/>
          <w:spacing w:val="-4"/>
          <w:w w:val="11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pacing w:val="-5"/>
          <w:w w:val="12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b/>
          <w:spacing w:val="-4"/>
          <w:w w:val="13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spacing w:val="-2"/>
          <w:w w:val="12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spacing w:val="-5"/>
          <w:w w:val="12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spacing w:val="-3"/>
          <w:w w:val="113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b/>
          <w:w w:val="97"/>
          <w:sz w:val="22"/>
          <w:szCs w:val="22"/>
        </w:rPr>
        <w:t>S</w:t>
      </w:r>
    </w:p>
    <w:p w14:paraId="48C418F3" w14:textId="77777777" w:rsidR="001C339B" w:rsidRPr="000E29DB" w:rsidRDefault="001C339B">
      <w:pPr>
        <w:spacing w:before="5" w:line="240" w:lineRule="exact"/>
        <w:rPr>
          <w:rFonts w:asciiTheme="minorHAnsi" w:hAnsiTheme="minorHAnsi" w:cstheme="minorHAnsi"/>
          <w:sz w:val="22"/>
          <w:szCs w:val="22"/>
        </w:rPr>
      </w:pPr>
    </w:p>
    <w:p w14:paraId="25FE00FD" w14:textId="77777777" w:rsidR="001C339B" w:rsidRPr="000E29DB" w:rsidRDefault="000E29DB">
      <w:pPr>
        <w:ind w:left="286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="Segoe UI Emoji" w:eastAsia="Arial" w:hAnsi="Segoe UI Emoji" w:cs="Segoe UI Emoji"/>
          <w:w w:val="141"/>
          <w:sz w:val="22"/>
          <w:szCs w:val="22"/>
        </w:rPr>
        <w:t>♦</w:t>
      </w:r>
      <w:r w:rsidRPr="000E29DB">
        <w:rPr>
          <w:rFonts w:asciiTheme="minorHAnsi" w:eastAsia="Arial" w:hAnsiTheme="minorHAnsi" w:cstheme="minorHAnsi"/>
          <w:w w:val="141"/>
          <w:sz w:val="22"/>
          <w:szCs w:val="22"/>
        </w:rPr>
        <w:t xml:space="preserve">  </w:t>
      </w:r>
      <w:r w:rsidRPr="000E29DB">
        <w:rPr>
          <w:rFonts w:asciiTheme="minorHAnsi" w:eastAsia="Arial" w:hAnsiTheme="minorHAnsi" w:cstheme="minorHAnsi"/>
          <w:spacing w:val="62"/>
          <w:w w:val="14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3"/>
          <w:w w:val="93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w w:val="93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9"/>
          <w:w w:val="9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3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w w:val="11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an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14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Tea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12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w w:val="12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121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2"/>
          <w:w w:val="12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0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190"/>
          <w:sz w:val="22"/>
          <w:szCs w:val="22"/>
        </w:rPr>
        <w:t>-</w:t>
      </w:r>
      <w:r w:rsidRPr="000E29DB">
        <w:rPr>
          <w:rFonts w:asciiTheme="minorHAnsi" w:eastAsia="Arial" w:hAnsiTheme="minorHAnsi" w:cstheme="minorHAnsi"/>
          <w:spacing w:val="1"/>
          <w:w w:val="91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1"/>
          <w:w w:val="110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91"/>
          <w:sz w:val="22"/>
          <w:szCs w:val="22"/>
        </w:rPr>
        <w:t>K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14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1"/>
          <w:w w:val="110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w w:val="90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rad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6</w:t>
      </w:r>
      <w:r w:rsidRPr="000E29DB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(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2008</w:t>
      </w:r>
      <w:r w:rsidRPr="000E29DB">
        <w:rPr>
          <w:rFonts w:asciiTheme="minorHAnsi" w:eastAsia="Arial" w:hAnsiTheme="minorHAnsi" w:cstheme="minorHAnsi"/>
          <w:sz w:val="22"/>
          <w:szCs w:val="22"/>
        </w:rPr>
        <w:t>)</w:t>
      </w:r>
    </w:p>
    <w:p w14:paraId="1C78B42B" w14:textId="77777777" w:rsidR="001C339B" w:rsidRPr="000E29DB" w:rsidRDefault="001C339B">
      <w:pPr>
        <w:spacing w:before="4" w:line="120" w:lineRule="exact"/>
        <w:rPr>
          <w:rFonts w:asciiTheme="minorHAnsi" w:hAnsiTheme="minorHAnsi" w:cstheme="minorHAnsi"/>
          <w:sz w:val="22"/>
          <w:szCs w:val="22"/>
        </w:rPr>
      </w:pPr>
    </w:p>
    <w:p w14:paraId="5DA48952" w14:textId="77777777" w:rsidR="001C339B" w:rsidRPr="000E29DB" w:rsidRDefault="000E29DB">
      <w:pPr>
        <w:ind w:left="286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="Segoe UI Emoji" w:eastAsia="Arial" w:hAnsi="Segoe UI Emoji" w:cs="Segoe UI Emoji"/>
          <w:w w:val="141"/>
          <w:sz w:val="22"/>
          <w:szCs w:val="22"/>
        </w:rPr>
        <w:t>♦</w:t>
      </w:r>
      <w:r w:rsidRPr="000E29DB">
        <w:rPr>
          <w:rFonts w:asciiTheme="minorHAnsi" w:eastAsia="Arial" w:hAnsiTheme="minorHAnsi" w:cstheme="minorHAnsi"/>
          <w:w w:val="141"/>
          <w:sz w:val="22"/>
          <w:szCs w:val="22"/>
        </w:rPr>
        <w:t xml:space="preserve">  </w:t>
      </w:r>
      <w:r w:rsidRPr="000E29DB">
        <w:rPr>
          <w:rFonts w:asciiTheme="minorHAnsi" w:eastAsia="Arial" w:hAnsiTheme="minorHAnsi" w:cstheme="minorHAnsi"/>
          <w:spacing w:val="62"/>
          <w:w w:val="14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98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14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102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142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-1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w w:val="106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116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7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7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9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Te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ch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7"/>
          <w:sz w:val="22"/>
          <w:szCs w:val="22"/>
        </w:rPr>
        <w:t>(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3"/>
          <w:w w:val="110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"/>
          <w:w w:val="118"/>
          <w:sz w:val="22"/>
          <w:szCs w:val="22"/>
        </w:rPr>
        <w:t>)</w:t>
      </w:r>
      <w:r w:rsidRPr="000E29DB">
        <w:rPr>
          <w:rFonts w:asciiTheme="minorHAnsi" w:eastAsia="Arial" w:hAnsiTheme="minorHAnsi" w:cstheme="minorHAnsi"/>
          <w:w w:val="213"/>
          <w:sz w:val="22"/>
          <w:szCs w:val="22"/>
        </w:rPr>
        <w:t>-</w:t>
      </w:r>
      <w:r w:rsidRPr="000E29DB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7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3"/>
          <w:w w:val="110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en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104"/>
          <w:sz w:val="22"/>
          <w:szCs w:val="22"/>
        </w:rPr>
        <w:t>ry</w:t>
      </w:r>
      <w:r w:rsidRPr="000E29DB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7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104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w w:val="110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ild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7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du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90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79"/>
          <w:sz w:val="22"/>
          <w:szCs w:val="22"/>
        </w:rPr>
        <w:t>(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2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00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8</w:t>
      </w:r>
      <w:r w:rsidRPr="000E29DB">
        <w:rPr>
          <w:rFonts w:asciiTheme="minorHAnsi" w:eastAsia="Arial" w:hAnsiTheme="minorHAnsi" w:cstheme="minorHAnsi"/>
          <w:w w:val="87"/>
          <w:sz w:val="22"/>
          <w:szCs w:val="22"/>
        </w:rPr>
        <w:t>)</w:t>
      </w:r>
    </w:p>
    <w:p w14:paraId="0C34F55F" w14:textId="77777777" w:rsidR="001C339B" w:rsidRPr="000E29DB" w:rsidRDefault="001C339B">
      <w:pPr>
        <w:spacing w:before="7" w:line="120" w:lineRule="exact"/>
        <w:rPr>
          <w:rFonts w:asciiTheme="minorHAnsi" w:hAnsiTheme="minorHAnsi" w:cstheme="minorHAnsi"/>
          <w:sz w:val="22"/>
          <w:szCs w:val="22"/>
        </w:rPr>
      </w:pPr>
    </w:p>
    <w:p w14:paraId="66B5E42C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AFF61B2" w14:textId="77777777" w:rsidR="001C339B" w:rsidRPr="000E29DB" w:rsidRDefault="000E29DB">
      <w:pPr>
        <w:spacing w:line="240" w:lineRule="exact"/>
        <w:ind w:left="118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b/>
          <w:spacing w:val="-4"/>
          <w:w w:val="110"/>
          <w:position w:val="-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b/>
          <w:spacing w:val="-5"/>
          <w:w w:val="110"/>
          <w:position w:val="-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spacing w:val="-4"/>
          <w:w w:val="110"/>
          <w:position w:val="-1"/>
          <w:sz w:val="22"/>
          <w:szCs w:val="22"/>
        </w:rPr>
        <w:t>REE</w:t>
      </w:r>
      <w:r w:rsidRPr="000E29DB">
        <w:rPr>
          <w:rFonts w:asciiTheme="minorHAnsi" w:eastAsia="Arial" w:hAnsiTheme="minorHAnsi" w:cstheme="minorHAnsi"/>
          <w:b/>
          <w:w w:val="110"/>
          <w:position w:val="-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b/>
          <w:spacing w:val="57"/>
          <w:w w:val="110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-3"/>
          <w:w w:val="107"/>
          <w:position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pacing w:val="-5"/>
          <w:w w:val="131"/>
          <w:position w:val="-1"/>
          <w:sz w:val="22"/>
          <w:szCs w:val="22"/>
        </w:rPr>
        <w:t>X</w:t>
      </w:r>
      <w:r w:rsidRPr="000E29DB">
        <w:rPr>
          <w:rFonts w:asciiTheme="minorHAnsi" w:eastAsia="Arial" w:hAnsiTheme="minorHAnsi" w:cstheme="minorHAnsi"/>
          <w:b/>
          <w:spacing w:val="-4"/>
          <w:w w:val="114"/>
          <w:position w:val="-1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b/>
          <w:spacing w:val="-4"/>
          <w:w w:val="111"/>
          <w:position w:val="-1"/>
          <w:sz w:val="22"/>
          <w:szCs w:val="22"/>
        </w:rPr>
        <w:t>ER</w:t>
      </w:r>
      <w:r w:rsidRPr="000E29DB">
        <w:rPr>
          <w:rFonts w:asciiTheme="minorHAnsi" w:eastAsia="Arial" w:hAnsiTheme="minorHAnsi" w:cstheme="minorHAnsi"/>
          <w:b/>
          <w:spacing w:val="-2"/>
          <w:w w:val="137"/>
          <w:position w:val="-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spacing w:val="-4"/>
          <w:w w:val="114"/>
          <w:position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pacing w:val="-5"/>
          <w:w w:val="124"/>
          <w:position w:val="-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b/>
          <w:spacing w:val="-4"/>
          <w:w w:val="108"/>
          <w:position w:val="-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b/>
          <w:w w:val="94"/>
          <w:position w:val="-1"/>
          <w:sz w:val="22"/>
          <w:szCs w:val="22"/>
        </w:rPr>
        <w:t>E</w:t>
      </w:r>
    </w:p>
    <w:p w14:paraId="6253D137" w14:textId="77777777" w:rsidR="001C339B" w:rsidRPr="000E29DB" w:rsidRDefault="001C339B">
      <w:pPr>
        <w:spacing w:before="8" w:line="200" w:lineRule="exact"/>
        <w:rPr>
          <w:rFonts w:asciiTheme="minorHAnsi" w:hAnsiTheme="minorHAnsi" w:cstheme="minorHAnsi"/>
          <w:sz w:val="22"/>
          <w:szCs w:val="22"/>
        </w:rPr>
        <w:sectPr w:rsidR="001C339B" w:rsidRPr="000E29DB">
          <w:type w:val="continuous"/>
          <w:pgSz w:w="12240" w:h="15840"/>
          <w:pgMar w:top="420" w:right="380" w:bottom="0" w:left="400" w:header="720" w:footer="720" w:gutter="0"/>
          <w:cols w:space="720"/>
        </w:sectPr>
      </w:pPr>
    </w:p>
    <w:p w14:paraId="448E0605" w14:textId="77777777" w:rsidR="001C339B" w:rsidRPr="000E29DB" w:rsidRDefault="000E29DB">
      <w:pPr>
        <w:spacing w:before="42"/>
        <w:ind w:left="142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b/>
          <w:spacing w:val="-6"/>
          <w:w w:val="108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b/>
          <w:spacing w:val="-10"/>
          <w:w w:val="108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b/>
          <w:spacing w:val="-2"/>
          <w:w w:val="108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spacing w:val="-8"/>
          <w:w w:val="108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spacing w:val="-6"/>
          <w:w w:val="108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b/>
          <w:spacing w:val="-8"/>
          <w:w w:val="108"/>
          <w:sz w:val="22"/>
          <w:szCs w:val="22"/>
        </w:rPr>
        <w:t>TO</w:t>
      </w:r>
      <w:r w:rsidRPr="000E29DB">
        <w:rPr>
          <w:rFonts w:asciiTheme="minorHAnsi" w:eastAsia="Arial" w:hAnsiTheme="minorHAnsi" w:cstheme="minorHAnsi"/>
          <w:b/>
          <w:spacing w:val="-11"/>
          <w:w w:val="108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b/>
          <w:w w:val="108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b/>
          <w:spacing w:val="17"/>
          <w:w w:val="10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-6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b/>
          <w:spacing w:val="-7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b/>
          <w:spacing w:val="-6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b/>
          <w:spacing w:val="-5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b/>
          <w:spacing w:val="-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b/>
          <w:spacing w:val="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-6"/>
          <w:sz w:val="22"/>
          <w:szCs w:val="22"/>
        </w:rPr>
        <w:t>SCH</w:t>
      </w:r>
      <w:r w:rsidRPr="000E29DB">
        <w:rPr>
          <w:rFonts w:asciiTheme="minorHAnsi" w:eastAsia="Arial" w:hAnsiTheme="minorHAnsi" w:cstheme="minorHAnsi"/>
          <w:b/>
          <w:spacing w:val="-8"/>
          <w:sz w:val="22"/>
          <w:szCs w:val="22"/>
        </w:rPr>
        <w:t>OO</w:t>
      </w:r>
      <w:r w:rsidRPr="000E29DB">
        <w:rPr>
          <w:rFonts w:asciiTheme="minorHAnsi" w:eastAsia="Arial" w:hAnsiTheme="minorHAnsi" w:cstheme="minorHAnsi"/>
          <w:b/>
          <w:spacing w:val="-5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b/>
          <w:sz w:val="22"/>
          <w:szCs w:val="22"/>
        </w:rPr>
        <w:t xml:space="preserve">S  </w:t>
      </w:r>
      <w:r w:rsidRPr="000E29DB">
        <w:rPr>
          <w:rFonts w:asciiTheme="minorHAnsi" w:eastAsia="Arial" w:hAnsiTheme="minorHAnsi" w:cstheme="minorHAnsi"/>
          <w:b/>
          <w:spacing w:val="1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w w:val="155"/>
          <w:sz w:val="22"/>
          <w:szCs w:val="22"/>
        </w:rPr>
        <w:t>•</w:t>
      </w:r>
      <w:r w:rsidRPr="000E29DB">
        <w:rPr>
          <w:rFonts w:asciiTheme="minorHAnsi" w:eastAsia="Arial" w:hAnsiTheme="minorHAnsi" w:cstheme="minorHAnsi"/>
          <w:b/>
          <w:spacing w:val="32"/>
          <w:w w:val="15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3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3"/>
          <w:w w:val="113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7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1"/>
          <w:w w:val="17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3"/>
          <w:w w:val="116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85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>Y</w:t>
      </w:r>
    </w:p>
    <w:p w14:paraId="1789BBE5" w14:textId="77777777" w:rsidR="001C339B" w:rsidRPr="000E29DB" w:rsidRDefault="000E29DB">
      <w:pPr>
        <w:spacing w:before="87" w:line="220" w:lineRule="exact"/>
        <w:ind w:left="147" w:right="-50"/>
        <w:rPr>
          <w:rFonts w:asciiTheme="minorHAnsi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b/>
          <w:position w:val="-1"/>
          <w:sz w:val="22"/>
          <w:szCs w:val="22"/>
        </w:rPr>
        <w:t>Per</w:t>
      </w:r>
      <w:r w:rsidRPr="000E29DB">
        <w:rPr>
          <w:rFonts w:asciiTheme="minorHAnsi" w:eastAsia="Arial" w:hAnsiTheme="minorHAnsi" w:cstheme="minorHAnsi"/>
          <w:b/>
          <w:spacing w:val="10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position w:val="-1"/>
          <w:sz w:val="22"/>
          <w:szCs w:val="22"/>
        </w:rPr>
        <w:t>Diem</w:t>
      </w:r>
      <w:r w:rsidRPr="000E29DB">
        <w:rPr>
          <w:rFonts w:asciiTheme="minorHAnsi" w:eastAsia="Arial" w:hAnsiTheme="minorHAnsi" w:cstheme="minorHAnsi"/>
          <w:b/>
          <w:spacing w:val="28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w w:val="88"/>
          <w:position w:val="-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b/>
          <w:spacing w:val="1"/>
          <w:w w:val="104"/>
          <w:position w:val="-1"/>
          <w:sz w:val="22"/>
          <w:szCs w:val="22"/>
        </w:rPr>
        <w:t>ub</w:t>
      </w:r>
      <w:r w:rsidRPr="000E29DB">
        <w:rPr>
          <w:rFonts w:asciiTheme="minorHAnsi" w:eastAsia="Arial" w:hAnsiTheme="minorHAnsi" w:cstheme="minorHAnsi"/>
          <w:b/>
          <w:w w:val="86"/>
          <w:position w:val="-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b/>
          <w:w w:val="144"/>
          <w:position w:val="-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w w:val="86"/>
          <w:position w:val="-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w w:val="144"/>
          <w:position w:val="-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w w:val="96"/>
          <w:position w:val="-1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b/>
          <w:w w:val="144"/>
          <w:position w:val="-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w w:val="95"/>
          <w:position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pacing w:val="13"/>
          <w:position w:val="-1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i/>
          <w:spacing w:val="-10"/>
          <w:w w:val="95"/>
          <w:position w:val="-1"/>
          <w:sz w:val="22"/>
          <w:szCs w:val="22"/>
        </w:rPr>
        <w:t>(</w:t>
      </w:r>
      <w:r w:rsidRPr="000E29DB">
        <w:rPr>
          <w:rFonts w:asciiTheme="minorHAnsi" w:hAnsiTheme="minorHAnsi" w:cstheme="minorHAnsi"/>
          <w:i/>
          <w:spacing w:val="-2"/>
          <w:w w:val="93"/>
          <w:position w:val="-1"/>
          <w:sz w:val="22"/>
          <w:szCs w:val="22"/>
        </w:rPr>
        <w:t>9</w:t>
      </w:r>
      <w:r w:rsidRPr="000E29DB">
        <w:rPr>
          <w:rFonts w:asciiTheme="minorHAnsi" w:hAnsiTheme="minorHAnsi" w:cstheme="minorHAnsi"/>
          <w:i/>
          <w:spacing w:val="-11"/>
          <w:w w:val="159"/>
          <w:position w:val="-1"/>
          <w:sz w:val="22"/>
          <w:szCs w:val="22"/>
        </w:rPr>
        <w:t>/</w:t>
      </w:r>
      <w:r w:rsidRPr="000E29DB">
        <w:rPr>
          <w:rFonts w:asciiTheme="minorHAnsi" w:hAnsiTheme="minorHAnsi" w:cstheme="minorHAnsi"/>
          <w:i/>
          <w:spacing w:val="-2"/>
          <w:w w:val="93"/>
          <w:position w:val="-1"/>
          <w:sz w:val="22"/>
          <w:szCs w:val="22"/>
        </w:rPr>
        <w:t>2</w:t>
      </w:r>
      <w:r w:rsidRPr="000E29DB">
        <w:rPr>
          <w:rFonts w:asciiTheme="minorHAnsi" w:hAnsiTheme="minorHAnsi" w:cstheme="minorHAnsi"/>
          <w:i/>
          <w:spacing w:val="-2"/>
          <w:w w:val="112"/>
          <w:position w:val="-1"/>
          <w:sz w:val="22"/>
          <w:szCs w:val="22"/>
        </w:rPr>
        <w:t>0</w:t>
      </w:r>
      <w:r w:rsidRPr="000E29DB">
        <w:rPr>
          <w:rFonts w:asciiTheme="minorHAnsi" w:hAnsiTheme="minorHAnsi" w:cstheme="minorHAnsi"/>
          <w:i/>
          <w:spacing w:val="-2"/>
          <w:w w:val="93"/>
          <w:position w:val="-1"/>
          <w:sz w:val="22"/>
          <w:szCs w:val="22"/>
        </w:rPr>
        <w:t>1</w:t>
      </w:r>
      <w:r w:rsidRPr="000E29DB">
        <w:rPr>
          <w:rFonts w:asciiTheme="minorHAnsi" w:hAnsiTheme="minorHAnsi" w:cstheme="minorHAnsi"/>
          <w:i/>
          <w:spacing w:val="-2"/>
          <w:w w:val="112"/>
          <w:position w:val="-1"/>
          <w:sz w:val="22"/>
          <w:szCs w:val="22"/>
        </w:rPr>
        <w:t>0</w:t>
      </w:r>
      <w:r w:rsidRPr="000E29DB">
        <w:rPr>
          <w:rFonts w:asciiTheme="minorHAnsi" w:hAnsiTheme="minorHAnsi" w:cstheme="minorHAnsi"/>
          <w:i/>
          <w:spacing w:val="-1"/>
          <w:w w:val="95"/>
          <w:position w:val="-1"/>
          <w:sz w:val="22"/>
          <w:szCs w:val="22"/>
        </w:rPr>
        <w:t>-</w:t>
      </w:r>
      <w:r w:rsidRPr="000E29DB">
        <w:rPr>
          <w:rFonts w:asciiTheme="minorHAnsi" w:hAnsiTheme="minorHAnsi" w:cstheme="minorHAnsi"/>
          <w:i/>
          <w:spacing w:val="-2"/>
          <w:w w:val="104"/>
          <w:position w:val="-1"/>
          <w:sz w:val="22"/>
          <w:szCs w:val="22"/>
        </w:rPr>
        <w:t>P</w:t>
      </w:r>
      <w:r w:rsidRPr="000E29DB">
        <w:rPr>
          <w:rFonts w:asciiTheme="minorHAnsi" w:hAnsiTheme="minorHAnsi" w:cstheme="minorHAnsi"/>
          <w:i/>
          <w:spacing w:val="-1"/>
          <w:w w:val="94"/>
          <w:position w:val="-1"/>
          <w:sz w:val="22"/>
          <w:szCs w:val="22"/>
        </w:rPr>
        <w:t>r</w:t>
      </w:r>
      <w:r w:rsidRPr="000E29DB">
        <w:rPr>
          <w:rFonts w:asciiTheme="minorHAnsi" w:hAnsiTheme="minorHAnsi" w:cstheme="minorHAnsi"/>
          <w:i/>
          <w:spacing w:val="-1"/>
          <w:w w:val="93"/>
          <w:position w:val="-1"/>
          <w:sz w:val="22"/>
          <w:szCs w:val="22"/>
        </w:rPr>
        <w:t>e</w:t>
      </w:r>
      <w:r w:rsidRPr="000E29DB">
        <w:rPr>
          <w:rFonts w:asciiTheme="minorHAnsi" w:hAnsiTheme="minorHAnsi" w:cstheme="minorHAnsi"/>
          <w:i/>
          <w:spacing w:val="-2"/>
          <w:w w:val="113"/>
          <w:position w:val="-1"/>
          <w:sz w:val="22"/>
          <w:szCs w:val="22"/>
        </w:rPr>
        <w:t>s</w:t>
      </w:r>
      <w:r w:rsidRPr="000E29DB">
        <w:rPr>
          <w:rFonts w:asciiTheme="minorHAnsi" w:hAnsiTheme="minorHAnsi" w:cstheme="minorHAnsi"/>
          <w:i/>
          <w:spacing w:val="-1"/>
          <w:w w:val="110"/>
          <w:position w:val="-1"/>
          <w:sz w:val="22"/>
          <w:szCs w:val="22"/>
        </w:rPr>
        <w:t>e</w:t>
      </w:r>
      <w:r w:rsidRPr="000E29DB">
        <w:rPr>
          <w:rFonts w:asciiTheme="minorHAnsi" w:hAnsiTheme="minorHAnsi" w:cstheme="minorHAnsi"/>
          <w:i/>
          <w:spacing w:val="-1"/>
          <w:w w:val="107"/>
          <w:position w:val="-1"/>
          <w:sz w:val="22"/>
          <w:szCs w:val="22"/>
        </w:rPr>
        <w:t>n</w:t>
      </w:r>
      <w:r w:rsidRPr="000E29DB">
        <w:rPr>
          <w:rFonts w:asciiTheme="minorHAnsi" w:hAnsiTheme="minorHAnsi" w:cstheme="minorHAnsi"/>
          <w:i/>
          <w:spacing w:val="-6"/>
          <w:w w:val="132"/>
          <w:position w:val="-1"/>
          <w:sz w:val="22"/>
          <w:szCs w:val="22"/>
        </w:rPr>
        <w:t>t</w:t>
      </w:r>
      <w:r w:rsidRPr="000E29DB">
        <w:rPr>
          <w:rFonts w:asciiTheme="minorHAnsi" w:hAnsiTheme="minorHAnsi" w:cstheme="minorHAnsi"/>
          <w:i/>
          <w:w w:val="73"/>
          <w:position w:val="-1"/>
          <w:sz w:val="22"/>
          <w:szCs w:val="22"/>
        </w:rPr>
        <w:t>;</w:t>
      </w:r>
      <w:r w:rsidRPr="000E29DB">
        <w:rPr>
          <w:rFonts w:asciiTheme="minorHAnsi" w:hAnsiTheme="minorHAnsi" w:cstheme="minorHAnsi"/>
          <w:i/>
          <w:spacing w:val="12"/>
          <w:position w:val="-1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i/>
          <w:spacing w:val="-1"/>
          <w:w w:val="83"/>
          <w:position w:val="-1"/>
          <w:sz w:val="22"/>
          <w:szCs w:val="22"/>
        </w:rPr>
        <w:t>1</w:t>
      </w:r>
      <w:r w:rsidRPr="000E29DB">
        <w:rPr>
          <w:rFonts w:asciiTheme="minorHAnsi" w:hAnsiTheme="minorHAnsi" w:cstheme="minorHAnsi"/>
          <w:i/>
          <w:spacing w:val="-6"/>
          <w:w w:val="102"/>
          <w:position w:val="-1"/>
          <w:sz w:val="22"/>
          <w:szCs w:val="22"/>
        </w:rPr>
        <w:t>0</w:t>
      </w:r>
      <w:r w:rsidRPr="000E29DB">
        <w:rPr>
          <w:rFonts w:asciiTheme="minorHAnsi" w:hAnsiTheme="minorHAnsi" w:cstheme="minorHAnsi"/>
          <w:i/>
          <w:spacing w:val="-11"/>
          <w:w w:val="159"/>
          <w:position w:val="-1"/>
          <w:sz w:val="22"/>
          <w:szCs w:val="22"/>
        </w:rPr>
        <w:t>/</w:t>
      </w:r>
      <w:r w:rsidRPr="000E29DB">
        <w:rPr>
          <w:rFonts w:asciiTheme="minorHAnsi" w:hAnsiTheme="minorHAnsi" w:cstheme="minorHAnsi"/>
          <w:i/>
          <w:spacing w:val="-2"/>
          <w:w w:val="93"/>
          <w:position w:val="-1"/>
          <w:sz w:val="22"/>
          <w:szCs w:val="22"/>
        </w:rPr>
        <w:t>2</w:t>
      </w:r>
      <w:r w:rsidRPr="000E29DB">
        <w:rPr>
          <w:rFonts w:asciiTheme="minorHAnsi" w:hAnsiTheme="minorHAnsi" w:cstheme="minorHAnsi"/>
          <w:i/>
          <w:spacing w:val="-2"/>
          <w:w w:val="112"/>
          <w:position w:val="-1"/>
          <w:sz w:val="22"/>
          <w:szCs w:val="22"/>
        </w:rPr>
        <w:t>0</w:t>
      </w:r>
      <w:r w:rsidRPr="000E29DB">
        <w:rPr>
          <w:rFonts w:asciiTheme="minorHAnsi" w:hAnsiTheme="minorHAnsi" w:cstheme="minorHAnsi"/>
          <w:i/>
          <w:spacing w:val="-1"/>
          <w:w w:val="107"/>
          <w:position w:val="-1"/>
          <w:sz w:val="22"/>
          <w:szCs w:val="22"/>
        </w:rPr>
        <w:t>0</w:t>
      </w:r>
      <w:r w:rsidRPr="000E29DB">
        <w:rPr>
          <w:rFonts w:asciiTheme="minorHAnsi" w:hAnsiTheme="minorHAnsi" w:cstheme="minorHAnsi"/>
          <w:i/>
          <w:spacing w:val="-2"/>
          <w:w w:val="112"/>
          <w:position w:val="-1"/>
          <w:sz w:val="22"/>
          <w:szCs w:val="22"/>
        </w:rPr>
        <w:t>8</w:t>
      </w:r>
      <w:r w:rsidRPr="000E29DB">
        <w:rPr>
          <w:rFonts w:asciiTheme="minorHAnsi" w:hAnsiTheme="minorHAnsi" w:cstheme="minorHAnsi"/>
          <w:i/>
          <w:spacing w:val="-1"/>
          <w:w w:val="95"/>
          <w:position w:val="-1"/>
          <w:sz w:val="22"/>
          <w:szCs w:val="22"/>
        </w:rPr>
        <w:t>-</w:t>
      </w:r>
      <w:r w:rsidRPr="000E29DB">
        <w:rPr>
          <w:rFonts w:asciiTheme="minorHAnsi" w:hAnsiTheme="minorHAnsi" w:cstheme="minorHAnsi"/>
          <w:i/>
          <w:spacing w:val="-11"/>
          <w:w w:val="107"/>
          <w:position w:val="-1"/>
          <w:sz w:val="22"/>
          <w:szCs w:val="22"/>
        </w:rPr>
        <w:t>6</w:t>
      </w:r>
      <w:r w:rsidRPr="000E29DB">
        <w:rPr>
          <w:rFonts w:asciiTheme="minorHAnsi" w:hAnsiTheme="minorHAnsi" w:cstheme="minorHAnsi"/>
          <w:i/>
          <w:spacing w:val="-11"/>
          <w:w w:val="150"/>
          <w:position w:val="-1"/>
          <w:sz w:val="22"/>
          <w:szCs w:val="22"/>
        </w:rPr>
        <w:t>/</w:t>
      </w:r>
      <w:r w:rsidRPr="000E29DB">
        <w:rPr>
          <w:rFonts w:asciiTheme="minorHAnsi" w:hAnsiTheme="minorHAnsi" w:cstheme="minorHAnsi"/>
          <w:i/>
          <w:spacing w:val="-1"/>
          <w:w w:val="97"/>
          <w:position w:val="-1"/>
          <w:sz w:val="22"/>
          <w:szCs w:val="22"/>
        </w:rPr>
        <w:t>2</w:t>
      </w:r>
      <w:r w:rsidRPr="000E29DB">
        <w:rPr>
          <w:rFonts w:asciiTheme="minorHAnsi" w:hAnsiTheme="minorHAnsi" w:cstheme="minorHAnsi"/>
          <w:i/>
          <w:spacing w:val="-1"/>
          <w:w w:val="107"/>
          <w:position w:val="-1"/>
          <w:sz w:val="22"/>
          <w:szCs w:val="22"/>
        </w:rPr>
        <w:t>0</w:t>
      </w:r>
      <w:r w:rsidRPr="000E29DB">
        <w:rPr>
          <w:rFonts w:asciiTheme="minorHAnsi" w:hAnsiTheme="minorHAnsi" w:cstheme="minorHAnsi"/>
          <w:i/>
          <w:spacing w:val="-1"/>
          <w:w w:val="102"/>
          <w:position w:val="-1"/>
          <w:sz w:val="22"/>
          <w:szCs w:val="22"/>
        </w:rPr>
        <w:t>09</w:t>
      </w:r>
      <w:r w:rsidRPr="000E29DB">
        <w:rPr>
          <w:rFonts w:asciiTheme="minorHAnsi" w:hAnsiTheme="minorHAnsi" w:cstheme="minorHAnsi"/>
          <w:i/>
          <w:w w:val="95"/>
          <w:position w:val="-1"/>
          <w:sz w:val="22"/>
          <w:szCs w:val="22"/>
        </w:rPr>
        <w:t>)</w:t>
      </w:r>
    </w:p>
    <w:p w14:paraId="19F9FE03" w14:textId="77777777" w:rsidR="001C339B" w:rsidRPr="000E29DB" w:rsidRDefault="000E29DB">
      <w:pPr>
        <w:spacing w:before="37"/>
        <w:rPr>
          <w:rFonts w:asciiTheme="minorHAnsi" w:eastAsia="Arial" w:hAnsiTheme="minorHAnsi" w:cstheme="minorHAnsi"/>
          <w:sz w:val="22"/>
          <w:szCs w:val="22"/>
        </w:rPr>
        <w:sectPr w:rsidR="001C339B" w:rsidRPr="000E29DB">
          <w:type w:val="continuous"/>
          <w:pgSz w:w="12240" w:h="15840"/>
          <w:pgMar w:top="420" w:right="380" w:bottom="0" w:left="400" w:header="720" w:footer="720" w:gutter="0"/>
          <w:cols w:num="2" w:space="720" w:equalWidth="0">
            <w:col w:w="4805" w:space="5413"/>
            <w:col w:w="1242"/>
          </w:cols>
        </w:sectPr>
      </w:pPr>
      <w:r w:rsidRPr="000E29DB">
        <w:rPr>
          <w:rFonts w:asciiTheme="minorHAnsi" w:hAnsiTheme="minorHAnsi" w:cstheme="minorHAnsi"/>
          <w:sz w:val="22"/>
          <w:szCs w:val="22"/>
        </w:rPr>
        <w:br w:type="column"/>
      </w:r>
      <w:r w:rsidRPr="000E29DB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2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008</w:t>
      </w:r>
      <w:r w:rsidRPr="000E29DB">
        <w:rPr>
          <w:rFonts w:asciiTheme="minorHAnsi" w:eastAsia="Arial" w:hAnsiTheme="minorHAnsi" w:cstheme="minorHAnsi"/>
          <w:spacing w:val="1"/>
          <w:w w:val="118"/>
          <w:sz w:val="22"/>
          <w:szCs w:val="22"/>
        </w:rPr>
        <w:t>-</w:t>
      </w:r>
      <w:r w:rsidRPr="000E29DB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1"/>
          <w:w w:val="11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152"/>
          <w:sz w:val="22"/>
          <w:szCs w:val="22"/>
        </w:rPr>
        <w:t>t</w:t>
      </w:r>
    </w:p>
    <w:p w14:paraId="269266F3" w14:textId="77777777" w:rsidR="001C339B" w:rsidRPr="000E29DB" w:rsidRDefault="001C339B">
      <w:pPr>
        <w:spacing w:before="9" w:line="100" w:lineRule="exact"/>
        <w:rPr>
          <w:rFonts w:asciiTheme="minorHAnsi" w:hAnsiTheme="minorHAnsi" w:cstheme="minorHAnsi"/>
          <w:sz w:val="22"/>
          <w:szCs w:val="22"/>
        </w:rPr>
      </w:pPr>
    </w:p>
    <w:p w14:paraId="5984320C" w14:textId="77777777" w:rsidR="001C339B" w:rsidRPr="000E29DB" w:rsidRDefault="000E29DB">
      <w:pPr>
        <w:spacing w:line="300" w:lineRule="auto"/>
        <w:ind w:left="142" w:right="628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spacing w:val="1"/>
          <w:w w:val="97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"/>
          <w:w w:val="97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2"/>
          <w:w w:val="9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"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on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-c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ll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" </w:t>
      </w:r>
      <w:r w:rsidRPr="000E29DB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7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85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w w:val="105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99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14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w w:val="105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99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3"/>
          <w:w w:val="110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"/>
          <w:w w:val="17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7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eliv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104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17"/>
          <w:w w:val="10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ou</w:t>
      </w:r>
      <w:r w:rsidRPr="000E29DB">
        <w:rPr>
          <w:rFonts w:asciiTheme="minorHAnsi" w:eastAsia="Arial" w:hAnsiTheme="minorHAnsi" w:cstheme="minorHAnsi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w w:val="14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mo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g </w:t>
      </w:r>
      <w:r w:rsidRPr="000E29DB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152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9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ss</w:t>
      </w:r>
      <w:r w:rsidRPr="000E29DB">
        <w:rPr>
          <w:rFonts w:asciiTheme="minorHAnsi" w:eastAsia="Arial" w:hAnsiTheme="minorHAnsi" w:cstheme="minorHAnsi"/>
          <w:w w:val="66"/>
          <w:sz w:val="22"/>
          <w:szCs w:val="22"/>
        </w:rPr>
        <w:t>.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2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7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110"/>
          <w:sz w:val="22"/>
          <w:szCs w:val="22"/>
        </w:rPr>
        <w:t>x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0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59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94"/>
          <w:sz w:val="22"/>
          <w:szCs w:val="22"/>
        </w:rPr>
        <w:t xml:space="preserve">n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os</w:t>
      </w:r>
      <w:r w:rsidRPr="000E29DB">
        <w:rPr>
          <w:rFonts w:asciiTheme="minorHAnsi" w:eastAsia="Arial" w:hAnsiTheme="minorHAnsi" w:cstheme="minorHAnsi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ve</w:t>
      </w:r>
      <w:r w:rsidRPr="000E29DB">
        <w:rPr>
          <w:rFonts w:asciiTheme="minorHAnsi" w:eastAsia="Arial" w:hAnsiTheme="minorHAnsi" w:cstheme="minorHAnsi"/>
          <w:sz w:val="22"/>
          <w:szCs w:val="22"/>
        </w:rPr>
        <w:t>ry</w:t>
      </w:r>
      <w:r w:rsidRPr="000E29DB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rad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59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110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sc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1"/>
          <w:w w:val="118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66"/>
          <w:sz w:val="22"/>
          <w:szCs w:val="22"/>
        </w:rPr>
        <w:t>.</w:t>
      </w:r>
    </w:p>
    <w:p w14:paraId="3F80D1EC" w14:textId="77777777" w:rsidR="001C339B" w:rsidRPr="000E29DB" w:rsidRDefault="000E29DB">
      <w:pPr>
        <w:spacing w:before="99"/>
        <w:ind w:left="147"/>
        <w:rPr>
          <w:rFonts w:asciiTheme="minorHAnsi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b/>
          <w:w w:val="88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b/>
          <w:w w:val="110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w w:val="109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b/>
          <w:spacing w:val="2"/>
          <w:w w:val="107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b/>
          <w:w w:val="110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spacing w:val="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b/>
          <w:w w:val="110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w w:val="96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b/>
          <w:w w:val="136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spacing w:val="1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w w:val="88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b/>
          <w:w w:val="109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b/>
          <w:spacing w:val="1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b/>
          <w:w w:val="86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b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w w:val="8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w w:val="136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w w:val="96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b/>
          <w:w w:val="144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pacing w:val="13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i/>
          <w:spacing w:val="-1"/>
          <w:w w:val="88"/>
          <w:sz w:val="22"/>
          <w:szCs w:val="22"/>
        </w:rPr>
        <w:t>(</w:t>
      </w:r>
      <w:r w:rsidRPr="000E29DB">
        <w:rPr>
          <w:rFonts w:asciiTheme="minorHAnsi" w:hAnsiTheme="minorHAnsi" w:cstheme="minorHAnsi"/>
          <w:i/>
          <w:spacing w:val="-1"/>
          <w:w w:val="83"/>
          <w:sz w:val="22"/>
          <w:szCs w:val="22"/>
        </w:rPr>
        <w:t>1</w:t>
      </w:r>
      <w:r w:rsidRPr="000E29DB">
        <w:rPr>
          <w:rFonts w:asciiTheme="minorHAnsi" w:hAnsiTheme="minorHAnsi" w:cstheme="minorHAnsi"/>
          <w:i/>
          <w:spacing w:val="-6"/>
          <w:w w:val="102"/>
          <w:sz w:val="22"/>
          <w:szCs w:val="22"/>
        </w:rPr>
        <w:t>0</w:t>
      </w:r>
      <w:r w:rsidRPr="000E29DB">
        <w:rPr>
          <w:rFonts w:asciiTheme="minorHAnsi" w:hAnsiTheme="minorHAnsi" w:cstheme="minorHAnsi"/>
          <w:i/>
          <w:spacing w:val="-11"/>
          <w:w w:val="159"/>
          <w:sz w:val="22"/>
          <w:szCs w:val="22"/>
        </w:rPr>
        <w:t>/</w:t>
      </w:r>
      <w:r w:rsidRPr="000E29DB">
        <w:rPr>
          <w:rFonts w:asciiTheme="minorHAnsi" w:hAnsiTheme="minorHAnsi" w:cstheme="minorHAnsi"/>
          <w:i/>
          <w:spacing w:val="-1"/>
          <w:w w:val="97"/>
          <w:sz w:val="22"/>
          <w:szCs w:val="22"/>
        </w:rPr>
        <w:t>2</w:t>
      </w:r>
      <w:r w:rsidRPr="000E29DB">
        <w:rPr>
          <w:rFonts w:asciiTheme="minorHAnsi" w:hAnsiTheme="minorHAnsi" w:cstheme="minorHAnsi"/>
          <w:i/>
          <w:spacing w:val="-1"/>
          <w:w w:val="107"/>
          <w:sz w:val="22"/>
          <w:szCs w:val="22"/>
        </w:rPr>
        <w:t>0</w:t>
      </w:r>
      <w:r w:rsidRPr="000E29DB">
        <w:rPr>
          <w:rFonts w:asciiTheme="minorHAnsi" w:hAnsiTheme="minorHAnsi" w:cstheme="minorHAnsi"/>
          <w:i/>
          <w:spacing w:val="-1"/>
          <w:w w:val="102"/>
          <w:sz w:val="22"/>
          <w:szCs w:val="22"/>
        </w:rPr>
        <w:t>0</w:t>
      </w:r>
      <w:r w:rsidRPr="000E29DB">
        <w:rPr>
          <w:rFonts w:asciiTheme="minorHAnsi" w:hAnsiTheme="minorHAnsi" w:cstheme="minorHAnsi"/>
          <w:i/>
          <w:spacing w:val="-2"/>
          <w:w w:val="112"/>
          <w:sz w:val="22"/>
          <w:szCs w:val="22"/>
        </w:rPr>
        <w:t>9</w:t>
      </w:r>
      <w:r w:rsidRPr="000E29DB">
        <w:rPr>
          <w:rFonts w:asciiTheme="minorHAnsi" w:hAnsiTheme="minorHAnsi" w:cstheme="minorHAnsi"/>
          <w:i/>
          <w:spacing w:val="-1"/>
          <w:w w:val="88"/>
          <w:sz w:val="22"/>
          <w:szCs w:val="22"/>
        </w:rPr>
        <w:t>-</w:t>
      </w:r>
      <w:r w:rsidRPr="000E29DB">
        <w:rPr>
          <w:rFonts w:asciiTheme="minorHAnsi" w:hAnsiTheme="minorHAnsi" w:cstheme="minorHAnsi"/>
          <w:i/>
          <w:spacing w:val="-6"/>
          <w:w w:val="107"/>
          <w:sz w:val="22"/>
          <w:szCs w:val="22"/>
        </w:rPr>
        <w:t>5</w:t>
      </w:r>
      <w:r w:rsidRPr="000E29DB">
        <w:rPr>
          <w:rFonts w:asciiTheme="minorHAnsi" w:hAnsiTheme="minorHAnsi" w:cstheme="minorHAnsi"/>
          <w:i/>
          <w:spacing w:val="-11"/>
          <w:w w:val="159"/>
          <w:sz w:val="22"/>
          <w:szCs w:val="22"/>
        </w:rPr>
        <w:t>/</w:t>
      </w:r>
      <w:r w:rsidRPr="000E29DB">
        <w:rPr>
          <w:rFonts w:asciiTheme="minorHAnsi" w:hAnsiTheme="minorHAnsi" w:cstheme="minorHAnsi"/>
          <w:i/>
          <w:spacing w:val="-2"/>
          <w:w w:val="93"/>
          <w:sz w:val="22"/>
          <w:szCs w:val="22"/>
        </w:rPr>
        <w:t>2</w:t>
      </w:r>
      <w:r w:rsidRPr="000E29DB">
        <w:rPr>
          <w:rFonts w:asciiTheme="minorHAnsi" w:hAnsiTheme="minorHAnsi" w:cstheme="minorHAnsi"/>
          <w:i/>
          <w:spacing w:val="-1"/>
          <w:w w:val="107"/>
          <w:sz w:val="22"/>
          <w:szCs w:val="22"/>
        </w:rPr>
        <w:t>0</w:t>
      </w:r>
      <w:r w:rsidRPr="000E29DB">
        <w:rPr>
          <w:rFonts w:asciiTheme="minorHAnsi" w:hAnsiTheme="minorHAnsi" w:cstheme="minorHAnsi"/>
          <w:i/>
          <w:spacing w:val="-1"/>
          <w:w w:val="97"/>
          <w:sz w:val="22"/>
          <w:szCs w:val="22"/>
        </w:rPr>
        <w:t>1</w:t>
      </w:r>
      <w:r w:rsidRPr="000E29DB">
        <w:rPr>
          <w:rFonts w:asciiTheme="minorHAnsi" w:hAnsiTheme="minorHAnsi" w:cstheme="minorHAnsi"/>
          <w:i/>
          <w:spacing w:val="-1"/>
          <w:w w:val="102"/>
          <w:sz w:val="22"/>
          <w:szCs w:val="22"/>
        </w:rPr>
        <w:t>0</w:t>
      </w:r>
      <w:r w:rsidRPr="000E29DB">
        <w:rPr>
          <w:rFonts w:asciiTheme="minorHAnsi" w:hAnsiTheme="minorHAnsi" w:cstheme="minorHAnsi"/>
          <w:i/>
          <w:w w:val="88"/>
          <w:sz w:val="22"/>
          <w:szCs w:val="22"/>
        </w:rPr>
        <w:t>)</w:t>
      </w:r>
    </w:p>
    <w:p w14:paraId="4C022339" w14:textId="77777777" w:rsidR="001C339B" w:rsidRPr="000E29DB" w:rsidRDefault="001C339B">
      <w:pPr>
        <w:spacing w:before="5" w:line="100" w:lineRule="exact"/>
        <w:rPr>
          <w:rFonts w:asciiTheme="minorHAnsi" w:hAnsiTheme="minorHAnsi" w:cstheme="minorHAnsi"/>
          <w:sz w:val="22"/>
          <w:szCs w:val="22"/>
        </w:rPr>
      </w:pPr>
    </w:p>
    <w:p w14:paraId="090E2F68" w14:textId="77777777" w:rsidR="001C339B" w:rsidRPr="000E29DB" w:rsidRDefault="000E29DB">
      <w:pPr>
        <w:spacing w:line="300" w:lineRule="auto"/>
        <w:ind w:left="128" w:right="814" w:firstLine="19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spacing w:val="1"/>
          <w:w w:val="83"/>
          <w:sz w:val="22"/>
          <w:szCs w:val="22"/>
        </w:rPr>
        <w:lastRenderedPageBreak/>
        <w:t>P</w:t>
      </w:r>
      <w:r w:rsidRPr="000E29DB">
        <w:rPr>
          <w:rFonts w:asciiTheme="minorHAnsi" w:eastAsia="Arial" w:hAnsiTheme="minorHAnsi" w:cstheme="minorHAnsi"/>
          <w:w w:val="109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3"/>
          <w:w w:val="10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"/>
          <w:w w:val="116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de</w:t>
      </w:r>
      <w:r w:rsidRPr="000E29DB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142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ll</w:t>
      </w:r>
      <w:r w:rsidRPr="000E29DB">
        <w:rPr>
          <w:rFonts w:asciiTheme="minorHAnsi" w:eastAsia="Arial" w:hAnsiTheme="minorHAnsi" w:cstheme="minorHAnsi"/>
          <w:spacing w:val="1"/>
          <w:w w:val="110"/>
          <w:sz w:val="22"/>
          <w:szCs w:val="22"/>
        </w:rPr>
        <w:t>-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3"/>
          <w:w w:val="110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ass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oo</w:t>
      </w:r>
      <w:r w:rsidRPr="000E29DB">
        <w:rPr>
          <w:rFonts w:asciiTheme="minorHAnsi" w:eastAsia="Arial" w:hAnsiTheme="minorHAnsi" w:cstheme="minorHAnsi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"/>
          <w:w w:val="11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9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75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ss</w:t>
      </w:r>
      <w:r w:rsidRPr="000E29DB">
        <w:rPr>
          <w:rFonts w:asciiTheme="minorHAnsi" w:eastAsia="Arial" w:hAnsiTheme="minorHAnsi" w:cstheme="minorHAnsi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3"/>
          <w:w w:val="110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107"/>
          <w:sz w:val="22"/>
          <w:szCs w:val="22"/>
        </w:rPr>
        <w:t>ry</w:t>
      </w:r>
      <w:r w:rsidRPr="000E29DB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7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oo</w:t>
      </w:r>
      <w:r w:rsidRPr="000E29DB">
        <w:rPr>
          <w:rFonts w:asciiTheme="minorHAnsi" w:eastAsia="Arial" w:hAnsiTheme="minorHAnsi" w:cstheme="minorHAnsi"/>
          <w:w w:val="89"/>
          <w:sz w:val="22"/>
          <w:szCs w:val="22"/>
        </w:rPr>
        <w:t>l.</w:t>
      </w:r>
      <w:r w:rsidRPr="000E29DB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w w:val="106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na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spacing w:val="1"/>
          <w:w w:val="118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18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8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7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105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de</w:t>
      </w:r>
      <w:r w:rsidRPr="000E29DB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8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8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"/>
          <w:w w:val="118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99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110"/>
          <w:sz w:val="22"/>
          <w:szCs w:val="22"/>
        </w:rPr>
        <w:t xml:space="preserve">r 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ea</w:t>
      </w:r>
      <w:r w:rsidRPr="000E29DB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he</w:t>
      </w:r>
      <w:r w:rsidRPr="000E29DB">
        <w:rPr>
          <w:rFonts w:asciiTheme="minorHAnsi" w:eastAsia="Arial" w:hAnsiTheme="minorHAnsi" w:cstheme="minorHAnsi"/>
          <w:spacing w:val="1"/>
          <w:w w:val="126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1"/>
          <w:w w:val="7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76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"/>
          <w:w w:val="11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2"/>
          <w:w w:val="132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w w:val="161"/>
          <w:sz w:val="22"/>
          <w:szCs w:val="22"/>
        </w:rPr>
        <w:t>/</w:t>
      </w:r>
      <w:r w:rsidRPr="000E29DB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101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en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"/>
          <w:w w:val="11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99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73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de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76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3"/>
          <w:w w:val="113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1"/>
          <w:w w:val="118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w w:val="11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104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14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w w:val="8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"/>
          <w:w w:val="8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66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2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an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8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99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14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k</w:t>
      </w:r>
      <w:r w:rsidRPr="000E29DB">
        <w:rPr>
          <w:rFonts w:asciiTheme="minorHAnsi" w:eastAsia="Arial" w:hAnsiTheme="minorHAnsi" w:cstheme="minorHAnsi"/>
          <w:w w:val="8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an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133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57"/>
          <w:sz w:val="22"/>
          <w:szCs w:val="22"/>
        </w:rPr>
        <w:t>.</w:t>
      </w:r>
    </w:p>
    <w:p w14:paraId="003D5944" w14:textId="77777777" w:rsidR="001C339B" w:rsidRPr="000E29DB" w:rsidRDefault="000E29DB">
      <w:pPr>
        <w:spacing w:before="78"/>
        <w:ind w:left="709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w w:val="182"/>
          <w:sz w:val="22"/>
          <w:szCs w:val="22"/>
        </w:rPr>
        <w:t xml:space="preserve">- </w:t>
      </w:r>
      <w:r w:rsidRPr="000E29DB">
        <w:rPr>
          <w:rFonts w:asciiTheme="minorHAnsi" w:eastAsia="Arial" w:hAnsiTheme="minorHAnsi" w:cstheme="minorHAnsi"/>
          <w:spacing w:val="84"/>
          <w:w w:val="18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3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ub</w:t>
      </w:r>
      <w:r w:rsidRPr="000E29DB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99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3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97"/>
          <w:sz w:val="22"/>
          <w:szCs w:val="22"/>
        </w:rPr>
        <w:t>Sp</w:t>
      </w:r>
      <w:r w:rsidRPr="000E29DB">
        <w:rPr>
          <w:rFonts w:asciiTheme="minorHAnsi" w:eastAsia="Arial" w:hAnsiTheme="minorHAnsi" w:cstheme="minorHAnsi"/>
          <w:spacing w:val="2"/>
          <w:w w:val="97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w w:val="97"/>
          <w:sz w:val="22"/>
          <w:szCs w:val="22"/>
        </w:rPr>
        <w:t>ci</w:t>
      </w:r>
      <w:r w:rsidRPr="000E29DB">
        <w:rPr>
          <w:rFonts w:asciiTheme="minorHAnsi" w:eastAsia="Arial" w:hAnsiTheme="minorHAnsi" w:cstheme="minorHAnsi"/>
          <w:spacing w:val="2"/>
          <w:w w:val="97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35"/>
          <w:w w:val="9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7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2"/>
          <w:w w:val="105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"/>
          <w:w w:val="110"/>
          <w:sz w:val="22"/>
          <w:szCs w:val="22"/>
        </w:rPr>
        <w:t>(</w:t>
      </w:r>
      <w:r w:rsidRPr="000E29DB">
        <w:rPr>
          <w:rFonts w:asciiTheme="minorHAnsi" w:eastAsia="Arial" w:hAnsiTheme="minorHAnsi" w:cstheme="minorHAnsi"/>
          <w:spacing w:val="1"/>
          <w:w w:val="9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9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87"/>
          <w:sz w:val="22"/>
          <w:szCs w:val="22"/>
        </w:rPr>
        <w:t>)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14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w w:val="105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w w:val="11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w w:val="7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90"/>
          <w:sz w:val="22"/>
          <w:szCs w:val="22"/>
        </w:rPr>
        <w:t>in</w:t>
      </w:r>
      <w:r w:rsidRPr="000E29DB">
        <w:rPr>
          <w:rFonts w:asciiTheme="minorHAnsi" w:eastAsia="Arial" w:hAnsiTheme="minorHAnsi" w:cstheme="minorHAnsi"/>
          <w:spacing w:val="35"/>
          <w:w w:val="9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91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"/>
          <w:w w:val="9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w w:val="85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k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93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la</w:t>
      </w:r>
      <w:r w:rsidRPr="000E29DB">
        <w:rPr>
          <w:rFonts w:asciiTheme="minorHAnsi" w:eastAsia="Arial" w:hAnsiTheme="minorHAnsi" w:cstheme="minorHAnsi"/>
          <w:spacing w:val="1"/>
          <w:w w:val="93"/>
          <w:sz w:val="22"/>
          <w:szCs w:val="22"/>
        </w:rPr>
        <w:t>ss</w:t>
      </w:r>
      <w:r w:rsidRPr="000E29DB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93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2"/>
          <w:w w:val="9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7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9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push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-i</w:t>
      </w:r>
      <w:r w:rsidRPr="000E29DB">
        <w:rPr>
          <w:rFonts w:asciiTheme="minorHAnsi" w:eastAsia="Arial" w:hAnsiTheme="minorHAnsi" w:cstheme="minorHAnsi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99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4"/>
          <w:w w:val="9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ll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"/>
          <w:w w:val="11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7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10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ass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w w:val="14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57"/>
          <w:sz w:val="22"/>
          <w:szCs w:val="22"/>
        </w:rPr>
        <w:t>.</w:t>
      </w:r>
    </w:p>
    <w:p w14:paraId="4C9626D2" w14:textId="77777777" w:rsidR="001C339B" w:rsidRPr="000E29DB" w:rsidRDefault="000E29DB">
      <w:pPr>
        <w:spacing w:before="90" w:line="200" w:lineRule="exact"/>
        <w:ind w:left="709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w w:val="182"/>
          <w:position w:val="-1"/>
          <w:sz w:val="22"/>
          <w:szCs w:val="22"/>
        </w:rPr>
        <w:t xml:space="preserve">- </w:t>
      </w:r>
      <w:r w:rsidRPr="000E29DB">
        <w:rPr>
          <w:rFonts w:asciiTheme="minorHAnsi" w:eastAsia="Arial" w:hAnsiTheme="minorHAnsi" w:cstheme="minorHAnsi"/>
          <w:spacing w:val="74"/>
          <w:w w:val="182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ir</w:t>
      </w:r>
      <w:r w:rsidRPr="000E29DB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d </w:t>
      </w:r>
      <w:r w:rsidRPr="000E29DB">
        <w:rPr>
          <w:rFonts w:asciiTheme="minorHAnsi" w:eastAsia="Arial" w:hAnsiTheme="minorHAnsi" w:cstheme="minorHAnsi"/>
          <w:spacing w:val="26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position w:val="-1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8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eg</w:t>
      </w:r>
      <w:r w:rsidRPr="000E29DB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position w:val="-1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34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position w:val="-1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position w:val="-1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21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142"/>
          <w:position w:val="-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position w:val="-1"/>
          <w:sz w:val="22"/>
          <w:szCs w:val="22"/>
        </w:rPr>
        <w:t>ea</w:t>
      </w:r>
      <w:r w:rsidRPr="000E29DB">
        <w:rPr>
          <w:rFonts w:asciiTheme="minorHAnsi" w:eastAsia="Arial" w:hAnsiTheme="minorHAnsi" w:cstheme="minorHAnsi"/>
          <w:spacing w:val="2"/>
          <w:w w:val="105"/>
          <w:position w:val="-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2"/>
          <w:w w:val="104"/>
          <w:position w:val="-1"/>
          <w:sz w:val="22"/>
          <w:szCs w:val="22"/>
        </w:rPr>
        <w:t>he</w:t>
      </w:r>
      <w:r w:rsidRPr="000E29DB">
        <w:rPr>
          <w:rFonts w:asciiTheme="minorHAnsi" w:eastAsia="Arial" w:hAnsiTheme="minorHAnsi" w:cstheme="minorHAnsi"/>
          <w:spacing w:val="1"/>
          <w:w w:val="126"/>
          <w:position w:val="-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w w:val="73"/>
          <w:position w:val="-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9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position w:val="-1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9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90"/>
          <w:position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110"/>
          <w:position w:val="-1"/>
          <w:sz w:val="22"/>
          <w:szCs w:val="22"/>
        </w:rPr>
        <w:t>x</w:t>
      </w:r>
      <w:r w:rsidRPr="000E29DB">
        <w:rPr>
          <w:rFonts w:asciiTheme="minorHAnsi" w:eastAsia="Arial" w:hAnsiTheme="minorHAnsi" w:cstheme="minorHAnsi"/>
          <w:spacing w:val="2"/>
          <w:w w:val="94"/>
          <w:position w:val="-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2"/>
          <w:w w:val="104"/>
          <w:position w:val="-1"/>
          <w:sz w:val="22"/>
          <w:szCs w:val="22"/>
        </w:rPr>
        <w:t>ep</w:t>
      </w:r>
      <w:r w:rsidRPr="000E29DB">
        <w:rPr>
          <w:rFonts w:asciiTheme="minorHAnsi" w:eastAsia="Arial" w:hAnsiTheme="minorHAnsi" w:cstheme="minorHAnsi"/>
          <w:spacing w:val="1"/>
          <w:w w:val="161"/>
          <w:position w:val="-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5"/>
          <w:position w:val="-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13"/>
          <w:position w:val="-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"/>
          <w:w w:val="109"/>
          <w:position w:val="-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2"/>
          <w:w w:val="104"/>
          <w:position w:val="-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83"/>
          <w:position w:val="-1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18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99"/>
          <w:position w:val="-1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1"/>
          <w:w w:val="90"/>
          <w:position w:val="-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61"/>
          <w:position w:val="-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"/>
          <w:w w:val="106"/>
          <w:position w:val="-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04"/>
          <w:position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w w:val="109"/>
          <w:position w:val="-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"/>
          <w:w w:val="105"/>
          <w:position w:val="-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w w:val="90"/>
          <w:position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8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an</w:t>
      </w:r>
      <w:r w:rsidRPr="000E29DB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152"/>
          <w:position w:val="-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104"/>
          <w:position w:val="-1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w w:val="94"/>
          <w:position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4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90"/>
          <w:position w:val="-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09"/>
          <w:position w:val="-1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spacing w:val="1"/>
          <w:w w:val="118"/>
          <w:position w:val="-1"/>
          <w:sz w:val="22"/>
          <w:szCs w:val="22"/>
        </w:rPr>
        <w:t>il</w:t>
      </w:r>
      <w:r w:rsidRPr="000E29DB">
        <w:rPr>
          <w:rFonts w:asciiTheme="minorHAnsi" w:eastAsia="Arial" w:hAnsiTheme="minorHAnsi" w:cstheme="minorHAnsi"/>
          <w:w w:val="95"/>
          <w:position w:val="-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52"/>
          <w:position w:val="-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110"/>
          <w:position w:val="-1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142"/>
          <w:position w:val="-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9"/>
          <w:position w:val="-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4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94"/>
          <w:position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w w:val="109"/>
          <w:position w:val="-1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2"/>
          <w:w w:val="104"/>
          <w:position w:val="-1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1"/>
          <w:w w:val="105"/>
          <w:position w:val="-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1"/>
          <w:w w:val="90"/>
          <w:position w:val="-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61"/>
          <w:position w:val="-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0"/>
          <w:position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8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an</w:t>
      </w:r>
      <w:r w:rsidRPr="000E29DB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17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95"/>
          <w:position w:val="-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w w:val="104"/>
          <w:position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95"/>
          <w:position w:val="-1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"/>
          <w:w w:val="94"/>
          <w:position w:val="-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61"/>
          <w:position w:val="-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4"/>
          <w:position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5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142"/>
          <w:position w:val="-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9"/>
          <w:position w:val="-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9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5"/>
          <w:position w:val="-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85"/>
          <w:position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7"/>
          <w:w w:val="85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73"/>
          <w:position w:val="-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152"/>
          <w:position w:val="-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position w:val="-1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2"/>
          <w:w w:val="113"/>
          <w:position w:val="-1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2"/>
          <w:w w:val="104"/>
          <w:position w:val="-1"/>
          <w:sz w:val="22"/>
          <w:szCs w:val="22"/>
        </w:rPr>
        <w:t>en</w:t>
      </w:r>
      <w:r w:rsidRPr="000E29DB">
        <w:rPr>
          <w:rFonts w:asciiTheme="minorHAnsi" w:eastAsia="Arial" w:hAnsiTheme="minorHAnsi" w:cstheme="minorHAnsi"/>
          <w:spacing w:val="1"/>
          <w:w w:val="161"/>
          <w:position w:val="-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79"/>
          <w:position w:val="-1"/>
          <w:sz w:val="22"/>
          <w:szCs w:val="22"/>
        </w:rPr>
        <w:t>s</w:t>
      </w:r>
    </w:p>
    <w:p w14:paraId="375C2B12" w14:textId="77777777" w:rsidR="001C339B" w:rsidRPr="000E29DB" w:rsidRDefault="001C339B">
      <w:pPr>
        <w:spacing w:before="9" w:line="260" w:lineRule="exact"/>
        <w:rPr>
          <w:rFonts w:asciiTheme="minorHAnsi" w:hAnsiTheme="minorHAnsi" w:cstheme="minorHAnsi"/>
          <w:sz w:val="22"/>
          <w:szCs w:val="22"/>
        </w:rPr>
        <w:sectPr w:rsidR="001C339B" w:rsidRPr="000E29DB">
          <w:type w:val="continuous"/>
          <w:pgSz w:w="12240" w:h="15840"/>
          <w:pgMar w:top="420" w:right="380" w:bottom="0" w:left="400" w:header="720" w:footer="720" w:gutter="0"/>
          <w:cols w:space="720"/>
        </w:sectPr>
      </w:pPr>
    </w:p>
    <w:p w14:paraId="65ED1F2A" w14:textId="77777777" w:rsidR="001C339B" w:rsidRPr="000E29DB" w:rsidRDefault="000E29DB">
      <w:pPr>
        <w:spacing w:before="42"/>
        <w:ind w:left="147" w:right="-47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spacing w:val="2"/>
          <w:w w:val="90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90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spacing w:val="21"/>
          <w:w w:val="9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91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2"/>
          <w:w w:val="95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"/>
          <w:w w:val="87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w w:val="67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2"/>
          <w:w w:val="84"/>
          <w:sz w:val="22"/>
          <w:szCs w:val="22"/>
        </w:rPr>
        <w:t>HURC</w:t>
      </w:r>
      <w:r w:rsidRPr="000E29DB">
        <w:rPr>
          <w:rFonts w:asciiTheme="minorHAnsi" w:eastAsia="Arial" w:hAnsiTheme="minorHAnsi" w:cstheme="minorHAnsi"/>
          <w:w w:val="84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17"/>
          <w:w w:val="8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w w:val="8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84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35"/>
          <w:w w:val="8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PRES</w:t>
      </w:r>
      <w:r w:rsidRPr="000E29DB">
        <w:rPr>
          <w:rFonts w:asciiTheme="minorHAnsi" w:eastAsia="Arial" w:hAnsiTheme="minorHAnsi" w:cstheme="minorHAnsi"/>
          <w:spacing w:val="2"/>
          <w:w w:val="84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2"/>
          <w:w w:val="8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2"/>
          <w:w w:val="8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84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0"/>
          <w:w w:val="8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(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NO</w:t>
      </w:r>
      <w:r w:rsidRPr="000E29DB">
        <w:rPr>
          <w:rFonts w:asciiTheme="minorHAnsi" w:eastAsia="Arial" w:hAnsiTheme="minorHAnsi" w:cstheme="minorHAnsi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8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1"/>
          <w:w w:val="8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JA</w:t>
      </w:r>
      <w:r w:rsidRPr="000E29DB">
        <w:rPr>
          <w:rFonts w:asciiTheme="minorHAnsi" w:eastAsia="Arial" w:hAnsiTheme="minorHAnsi" w:cstheme="minorHAnsi"/>
          <w:spacing w:val="2"/>
          <w:w w:val="85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85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8"/>
          <w:w w:val="8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85"/>
          <w:sz w:val="22"/>
          <w:szCs w:val="22"/>
        </w:rPr>
        <w:t>CHURC</w:t>
      </w:r>
      <w:r w:rsidRPr="000E29DB">
        <w:rPr>
          <w:rFonts w:asciiTheme="minorHAnsi" w:eastAsia="Arial" w:hAnsiTheme="minorHAnsi" w:cstheme="minorHAnsi"/>
          <w:w w:val="85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7"/>
          <w:w w:val="8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w w:val="85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85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36"/>
          <w:w w:val="8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PRES</w:t>
      </w:r>
      <w:r w:rsidRPr="000E29DB">
        <w:rPr>
          <w:rFonts w:asciiTheme="minorHAnsi" w:eastAsia="Arial" w:hAnsiTheme="minorHAnsi" w:cstheme="minorHAnsi"/>
          <w:spacing w:val="2"/>
          <w:w w:val="85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2"/>
          <w:w w:val="85"/>
          <w:sz w:val="22"/>
          <w:szCs w:val="22"/>
        </w:rPr>
        <w:t>OO</w:t>
      </w:r>
      <w:r w:rsidRPr="000E29DB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w w:val="85"/>
          <w:sz w:val="22"/>
          <w:szCs w:val="22"/>
        </w:rPr>
        <w:t xml:space="preserve">) </w:t>
      </w:r>
      <w:r w:rsidRPr="000E29DB">
        <w:rPr>
          <w:rFonts w:asciiTheme="minorHAnsi" w:eastAsia="Arial" w:hAnsiTheme="minorHAnsi" w:cstheme="minorHAnsi"/>
          <w:spacing w:val="21"/>
          <w:w w:val="8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128"/>
          <w:sz w:val="22"/>
          <w:szCs w:val="22"/>
        </w:rPr>
        <w:t>•</w:t>
      </w:r>
      <w:r w:rsidRPr="000E29DB">
        <w:rPr>
          <w:rFonts w:asciiTheme="minorHAnsi" w:eastAsia="Arial" w:hAnsiTheme="minorHAnsi" w:cstheme="minorHAnsi"/>
          <w:spacing w:val="38"/>
          <w:w w:val="12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3"/>
          <w:w w:val="110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w w:val="76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2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>Y</w:t>
      </w:r>
    </w:p>
    <w:p w14:paraId="54D16EFD" w14:textId="77777777" w:rsidR="001C339B" w:rsidRPr="000E29DB" w:rsidRDefault="001C339B">
      <w:pPr>
        <w:spacing w:before="5" w:line="100" w:lineRule="exact"/>
        <w:rPr>
          <w:rFonts w:asciiTheme="minorHAnsi" w:hAnsiTheme="minorHAnsi" w:cstheme="minorHAnsi"/>
          <w:sz w:val="22"/>
          <w:szCs w:val="22"/>
        </w:rPr>
      </w:pPr>
    </w:p>
    <w:p w14:paraId="019BCCDC" w14:textId="77777777" w:rsidR="001C339B" w:rsidRPr="000E29DB" w:rsidRDefault="000E29DB">
      <w:pPr>
        <w:spacing w:line="200" w:lineRule="exact"/>
        <w:ind w:left="133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b/>
          <w:w w:val="109"/>
          <w:position w:val="-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spacing w:val="1"/>
          <w:position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pacing w:val="1"/>
          <w:w w:val="105"/>
          <w:position w:val="-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spacing w:val="1"/>
          <w:position w:val="-1"/>
          <w:sz w:val="22"/>
          <w:szCs w:val="22"/>
        </w:rPr>
        <w:t>ch</w:t>
      </w:r>
      <w:r w:rsidRPr="000E29DB">
        <w:rPr>
          <w:rFonts w:asciiTheme="minorHAnsi" w:eastAsia="Arial" w:hAnsiTheme="minorHAnsi" w:cstheme="minorHAnsi"/>
          <w:b/>
          <w:w w:val="110"/>
          <w:position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w w:val="109"/>
          <w:position w:val="-1"/>
          <w:sz w:val="22"/>
          <w:szCs w:val="22"/>
        </w:rPr>
        <w:t>r</w:t>
      </w:r>
    </w:p>
    <w:p w14:paraId="510ECB71" w14:textId="77777777" w:rsidR="001C339B" w:rsidRPr="000E29DB" w:rsidRDefault="000E29DB">
      <w:pPr>
        <w:spacing w:before="37"/>
        <w:rPr>
          <w:rFonts w:asciiTheme="minorHAnsi" w:eastAsia="Arial" w:hAnsiTheme="minorHAnsi" w:cstheme="minorHAnsi"/>
          <w:sz w:val="22"/>
          <w:szCs w:val="22"/>
        </w:rPr>
        <w:sectPr w:rsidR="001C339B" w:rsidRPr="000E29DB">
          <w:type w:val="continuous"/>
          <w:pgSz w:w="12240" w:h="15840"/>
          <w:pgMar w:top="420" w:right="380" w:bottom="0" w:left="400" w:header="720" w:footer="720" w:gutter="0"/>
          <w:cols w:num="2" w:space="720" w:equalWidth="0">
            <w:col w:w="8570" w:space="1873"/>
            <w:col w:w="1017"/>
          </w:cols>
        </w:sectPr>
      </w:pPr>
      <w:r w:rsidRPr="000E29DB">
        <w:rPr>
          <w:rFonts w:asciiTheme="minorHAnsi" w:hAnsiTheme="minorHAnsi" w:cstheme="minorHAnsi"/>
          <w:sz w:val="22"/>
          <w:szCs w:val="22"/>
        </w:rPr>
        <w:br w:type="column"/>
      </w:r>
      <w:r w:rsidRPr="000E29DB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2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0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0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6</w:t>
      </w:r>
      <w:r w:rsidRPr="000E29DB">
        <w:rPr>
          <w:rFonts w:asciiTheme="minorHAnsi" w:eastAsia="Arial" w:hAnsiTheme="minorHAnsi" w:cstheme="minorHAnsi"/>
          <w:spacing w:val="1"/>
          <w:w w:val="110"/>
          <w:sz w:val="22"/>
          <w:szCs w:val="22"/>
        </w:rPr>
        <w:t>-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2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00</w:t>
      </w:r>
      <w:r w:rsidRPr="000E29DB">
        <w:rPr>
          <w:rFonts w:asciiTheme="minorHAnsi" w:eastAsia="Arial" w:hAnsiTheme="minorHAnsi" w:cstheme="minorHAnsi"/>
          <w:w w:val="94"/>
          <w:sz w:val="22"/>
          <w:szCs w:val="22"/>
        </w:rPr>
        <w:t>8</w:t>
      </w:r>
    </w:p>
    <w:p w14:paraId="3F9F9EBF" w14:textId="4C292220" w:rsidR="001C339B" w:rsidRPr="000E29DB" w:rsidRDefault="001C339B">
      <w:pPr>
        <w:spacing w:before="9" w:line="100" w:lineRule="exact"/>
        <w:rPr>
          <w:rFonts w:asciiTheme="minorHAnsi" w:hAnsiTheme="minorHAnsi" w:cstheme="minorHAnsi"/>
          <w:sz w:val="22"/>
          <w:szCs w:val="22"/>
        </w:rPr>
      </w:pPr>
    </w:p>
    <w:p w14:paraId="6999CB84" w14:textId="77777777" w:rsidR="001C339B" w:rsidRPr="000E29DB" w:rsidRDefault="000E29DB">
      <w:pPr>
        <w:spacing w:line="297" w:lineRule="auto"/>
        <w:ind w:left="142" w:right="527" w:hanging="10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w w:val="14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88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2"/>
          <w:w w:val="8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8"/>
          <w:sz w:val="22"/>
          <w:szCs w:val="22"/>
        </w:rPr>
        <w:t>Pr</w:t>
      </w:r>
      <w:r w:rsidRPr="000E29DB">
        <w:rPr>
          <w:rFonts w:asciiTheme="minorHAnsi" w:eastAsia="Arial" w:hAnsiTheme="minorHAnsi" w:cstheme="minorHAnsi"/>
          <w:spacing w:val="2"/>
          <w:w w:val="88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88"/>
          <w:sz w:val="22"/>
          <w:szCs w:val="22"/>
        </w:rPr>
        <w:t>K</w:t>
      </w:r>
      <w:r w:rsidRPr="000E29DB">
        <w:rPr>
          <w:rFonts w:asciiTheme="minorHAnsi" w:eastAsia="Arial" w:hAnsiTheme="minorHAnsi" w:cstheme="minorHAnsi"/>
          <w:spacing w:val="37"/>
          <w:w w:val="8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87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2"/>
          <w:w w:val="87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66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75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1"/>
          <w:w w:val="7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3</w:t>
      </w:r>
      <w:r w:rsidRPr="000E29DB">
        <w:rPr>
          <w:rFonts w:asciiTheme="minorHAnsi" w:eastAsia="Arial" w:hAnsiTheme="minorHAnsi" w:cstheme="minorHAnsi"/>
          <w:spacing w:val="1"/>
          <w:w w:val="102"/>
          <w:sz w:val="22"/>
          <w:szCs w:val="22"/>
        </w:rPr>
        <w:t>-</w:t>
      </w:r>
      <w:r w:rsidRPr="000E29DB">
        <w:rPr>
          <w:rFonts w:asciiTheme="minorHAnsi" w:eastAsia="Arial" w:hAnsiTheme="minorHAnsi" w:cstheme="minorHAnsi"/>
          <w:spacing w:val="2"/>
          <w:w w:val="110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z w:val="22"/>
          <w:szCs w:val="22"/>
        </w:rPr>
        <w:t>ld</w:t>
      </w:r>
      <w:r w:rsidRPr="000E29DB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ss</w:t>
      </w:r>
      <w:r w:rsidRPr="000E29DB">
        <w:rPr>
          <w:rFonts w:asciiTheme="minorHAnsi" w:eastAsia="Arial" w:hAnsiTheme="minorHAnsi" w:cstheme="minorHAnsi"/>
          <w:w w:val="66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80"/>
          <w:sz w:val="22"/>
          <w:szCs w:val="22"/>
        </w:rPr>
        <w:t>2</w:t>
      </w:r>
      <w:r w:rsidRPr="000E29DB">
        <w:rPr>
          <w:rFonts w:asciiTheme="minorHAnsi" w:eastAsia="Arial" w:hAnsiTheme="minorHAnsi" w:cstheme="minorHAnsi"/>
          <w:spacing w:val="24"/>
          <w:w w:val="8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3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71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7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du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90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68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de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7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110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3"/>
          <w:w w:val="110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"/>
          <w:w w:val="134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1"/>
          <w:w w:val="190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0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80"/>
          <w:sz w:val="22"/>
          <w:szCs w:val="22"/>
        </w:rPr>
        <w:t>is</w:t>
      </w:r>
      <w:r w:rsidRPr="000E29DB">
        <w:rPr>
          <w:rFonts w:asciiTheme="minorHAnsi" w:eastAsia="Arial" w:hAnsiTheme="minorHAnsi" w:cstheme="minorHAnsi"/>
          <w:spacing w:val="14"/>
          <w:w w:val="8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1"/>
          <w:w w:val="126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9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7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oo</w:t>
      </w:r>
      <w:r w:rsidRPr="000E29DB">
        <w:rPr>
          <w:rFonts w:asciiTheme="minorHAnsi" w:eastAsia="Arial" w:hAnsiTheme="minorHAnsi" w:cstheme="minorHAnsi"/>
          <w:w w:val="71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1"/>
          <w:w w:val="110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w w:val="8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oo</w:t>
      </w:r>
      <w:r w:rsidRPr="000E29DB">
        <w:rPr>
          <w:rFonts w:asciiTheme="minorHAnsi" w:eastAsia="Arial" w:hAnsiTheme="minorHAnsi" w:cstheme="minorHAnsi"/>
          <w:w w:val="71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9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il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1"/>
          <w:w w:val="11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66"/>
          <w:sz w:val="22"/>
          <w:szCs w:val="22"/>
        </w:rPr>
        <w:t>.</w:t>
      </w:r>
      <w:r w:rsidRPr="000E29DB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3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nne</w:t>
      </w:r>
      <w:r w:rsidRPr="000E29DB">
        <w:rPr>
          <w:rFonts w:asciiTheme="minorHAnsi" w:eastAsia="Arial" w:hAnsiTheme="minorHAnsi" w:cstheme="minorHAnsi"/>
          <w:w w:val="94"/>
          <w:sz w:val="22"/>
          <w:szCs w:val="22"/>
        </w:rPr>
        <w:t xml:space="preserve">d </w:t>
      </w:r>
      <w:r w:rsidRPr="000E29DB">
        <w:rPr>
          <w:rFonts w:asciiTheme="minorHAnsi" w:eastAsia="Arial" w:hAnsiTheme="minorHAnsi" w:cstheme="minorHAnsi"/>
          <w:w w:val="59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8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"/>
          <w:w w:val="8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76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deve</w:t>
      </w:r>
      <w:r w:rsidRPr="000E29DB">
        <w:rPr>
          <w:rFonts w:asciiTheme="minorHAnsi" w:eastAsia="Arial" w:hAnsiTheme="minorHAnsi" w:cstheme="minorHAnsi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pe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1"/>
          <w:w w:val="11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1"/>
          <w:w w:val="110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w w:val="76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133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14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105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68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de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66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14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as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k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57"/>
          <w:sz w:val="22"/>
          <w:szCs w:val="22"/>
        </w:rPr>
        <w:t>.</w:t>
      </w:r>
      <w:r w:rsidRPr="000E29DB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rk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"/>
          <w:w w:val="11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10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w w:val="105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109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0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3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w w:val="6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11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112"/>
          <w:sz w:val="22"/>
          <w:szCs w:val="22"/>
        </w:rPr>
        <w:t>'</w:t>
      </w:r>
      <w:r w:rsidRPr="000E29DB">
        <w:rPr>
          <w:rFonts w:asciiTheme="minorHAnsi" w:eastAsia="Arial" w:hAnsiTheme="minorHAnsi" w:cstheme="minorHAnsi"/>
          <w:w w:val="8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pa</w:t>
      </w:r>
      <w:r w:rsidRPr="000E29DB">
        <w:rPr>
          <w:rFonts w:asciiTheme="minorHAnsi" w:eastAsia="Arial" w:hAnsiTheme="minorHAnsi" w:cstheme="minorHAnsi"/>
          <w:spacing w:val="1"/>
          <w:w w:val="11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8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n </w:t>
      </w:r>
      <w:r w:rsidRPr="000E29DB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Sp</w:t>
      </w:r>
      <w:r w:rsidRPr="000E29DB">
        <w:rPr>
          <w:rFonts w:asciiTheme="minorHAnsi" w:eastAsia="Arial" w:hAnsiTheme="minorHAnsi" w:cstheme="minorHAnsi"/>
          <w:spacing w:val="2"/>
          <w:w w:val="95"/>
          <w:sz w:val="22"/>
          <w:szCs w:val="22"/>
        </w:rPr>
        <w:t>ec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95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3"/>
          <w:w w:val="9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Need</w:t>
      </w:r>
      <w:r w:rsidRPr="000E29DB">
        <w:rPr>
          <w:rFonts w:asciiTheme="minorHAnsi" w:eastAsia="Arial" w:hAnsiTheme="minorHAnsi" w:cstheme="minorHAnsi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-1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1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76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59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90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ng</w:t>
      </w:r>
      <w:r w:rsidRPr="000E29DB">
        <w:rPr>
          <w:rFonts w:asciiTheme="minorHAnsi" w:eastAsia="Arial" w:hAnsiTheme="minorHAnsi" w:cstheme="minorHAnsi"/>
          <w:w w:val="76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ss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142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115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2"/>
          <w:w w:val="11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57"/>
          <w:sz w:val="22"/>
          <w:szCs w:val="22"/>
        </w:rPr>
        <w:t>.</w:t>
      </w:r>
    </w:p>
    <w:p w14:paraId="4C2187C1" w14:textId="77777777" w:rsidR="001C339B" w:rsidRPr="000E29DB" w:rsidRDefault="000E29DB">
      <w:pPr>
        <w:tabs>
          <w:tab w:val="left" w:pos="1080"/>
        </w:tabs>
        <w:spacing w:before="80" w:line="300" w:lineRule="auto"/>
        <w:ind w:left="1083" w:right="330" w:hanging="374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w w:val="182"/>
          <w:sz w:val="22"/>
          <w:szCs w:val="22"/>
        </w:rPr>
        <w:t>-</w:t>
      </w:r>
      <w:r w:rsidRPr="000E29DB">
        <w:rPr>
          <w:rFonts w:asciiTheme="minorHAnsi" w:eastAsia="Arial" w:hAnsiTheme="minorHAnsi" w:cstheme="minorHAnsi"/>
          <w:sz w:val="22"/>
          <w:szCs w:val="22"/>
        </w:rPr>
        <w:tab/>
      </w:r>
      <w:r w:rsidRPr="000E29DB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"/>
          <w:w w:val="98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w w:val="98"/>
          <w:sz w:val="22"/>
          <w:szCs w:val="22"/>
        </w:rPr>
        <w:t>ve</w:t>
      </w:r>
      <w:r w:rsidRPr="000E29DB">
        <w:rPr>
          <w:rFonts w:asciiTheme="minorHAnsi" w:eastAsia="Arial" w:hAnsiTheme="minorHAnsi" w:cstheme="minorHAnsi"/>
          <w:w w:val="98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29"/>
          <w:w w:val="9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98"/>
          <w:sz w:val="22"/>
          <w:szCs w:val="22"/>
        </w:rPr>
        <w:t>dua</w:t>
      </w:r>
      <w:r w:rsidRPr="000E29DB">
        <w:rPr>
          <w:rFonts w:asciiTheme="minorHAnsi" w:eastAsia="Arial" w:hAnsiTheme="minorHAnsi" w:cstheme="minorHAnsi"/>
          <w:w w:val="98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6"/>
          <w:w w:val="9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161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-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2"/>
          <w:w w:val="105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99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85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2"/>
          <w:w w:val="8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73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de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8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an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ma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ag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g </w:t>
      </w:r>
      <w:r w:rsidRPr="000E29DB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16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"/>
          <w:w w:val="110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w w:val="76"/>
          <w:sz w:val="22"/>
          <w:szCs w:val="22"/>
        </w:rPr>
        <w:t>;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2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1"/>
          <w:w w:val="17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18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z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10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beha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4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"/>
          <w:w w:val="110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8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an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1"/>
          <w:w w:val="17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16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7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94"/>
          <w:sz w:val="22"/>
          <w:szCs w:val="22"/>
        </w:rPr>
        <w:t xml:space="preserve">d 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26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129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w w:val="129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05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9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14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7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li</w:t>
      </w:r>
      <w:r w:rsidRPr="000E29DB">
        <w:rPr>
          <w:rFonts w:asciiTheme="minorHAnsi" w:eastAsia="Arial" w:hAnsiTheme="minorHAnsi" w:cstheme="minorHAnsi"/>
          <w:spacing w:val="2"/>
          <w:w w:val="110"/>
          <w:sz w:val="22"/>
          <w:szCs w:val="22"/>
        </w:rPr>
        <w:t>z</w:t>
      </w:r>
      <w:r w:rsidRPr="000E29DB">
        <w:rPr>
          <w:rFonts w:asciiTheme="minorHAnsi" w:eastAsia="Arial" w:hAnsiTheme="minorHAnsi" w:cstheme="minorHAnsi"/>
          <w:w w:val="90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1"/>
          <w:w w:val="118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1"/>
          <w:w w:val="126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85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av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z w:val="22"/>
          <w:szCs w:val="22"/>
        </w:rPr>
        <w:t>rt</w:t>
      </w:r>
      <w:r w:rsidRPr="000E29DB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ou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1"/>
          <w:w w:val="126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1"/>
          <w:w w:val="7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"/>
          <w:w w:val="8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66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2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vid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4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99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4"/>
          <w:w w:val="9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"/>
          <w:w w:val="8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"/>
          <w:w w:val="11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1"/>
          <w:w w:val="15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16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w w:val="90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w w:val="116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w w:val="66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an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101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16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11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1"/>
          <w:w w:val="11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pacing w:val="1"/>
          <w:w w:val="11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66"/>
          <w:sz w:val="22"/>
          <w:szCs w:val="22"/>
        </w:rPr>
        <w:t>.</w:t>
      </w:r>
    </w:p>
    <w:p w14:paraId="3D61DA2B" w14:textId="77777777" w:rsidR="001C339B" w:rsidRPr="000E29DB" w:rsidRDefault="000E29DB">
      <w:pPr>
        <w:spacing w:before="94"/>
        <w:ind w:left="5114" w:right="5186"/>
        <w:jc w:val="center"/>
        <w:rPr>
          <w:rFonts w:asciiTheme="minorHAnsi" w:hAnsiTheme="minorHAnsi" w:cstheme="minorHAnsi"/>
          <w:sz w:val="22"/>
          <w:szCs w:val="22"/>
        </w:rPr>
      </w:pPr>
      <w:r w:rsidRPr="000E29DB">
        <w:rPr>
          <w:rFonts w:asciiTheme="minorHAnsi" w:hAnsiTheme="minorHAnsi" w:cstheme="minorHAnsi"/>
          <w:i/>
          <w:w w:val="93"/>
          <w:sz w:val="22"/>
          <w:szCs w:val="22"/>
        </w:rPr>
        <w:t>.</w:t>
      </w:r>
      <w:r w:rsidRPr="000E29DB">
        <w:rPr>
          <w:rFonts w:asciiTheme="minorHAnsi" w:hAnsiTheme="minorHAnsi" w:cstheme="minorHAnsi"/>
          <w:i/>
          <w:spacing w:val="-2"/>
          <w:w w:val="93"/>
          <w:sz w:val="22"/>
          <w:szCs w:val="22"/>
        </w:rPr>
        <w:t>.</w:t>
      </w:r>
      <w:r w:rsidRPr="000E29DB">
        <w:rPr>
          <w:rFonts w:asciiTheme="minorHAnsi" w:hAnsiTheme="minorHAnsi" w:cstheme="minorHAnsi"/>
          <w:i/>
          <w:w w:val="78"/>
          <w:sz w:val="22"/>
          <w:szCs w:val="22"/>
        </w:rPr>
        <w:t>.</w:t>
      </w:r>
      <w:r w:rsidRPr="000E29DB">
        <w:rPr>
          <w:rFonts w:asciiTheme="minorHAnsi" w:hAnsiTheme="minorHAnsi" w:cstheme="minorHAnsi"/>
          <w:i/>
          <w:spacing w:val="-22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i/>
          <w:spacing w:val="-1"/>
          <w:w w:val="88"/>
          <w:sz w:val="22"/>
          <w:szCs w:val="22"/>
        </w:rPr>
        <w:t>c</w:t>
      </w:r>
      <w:r w:rsidRPr="000E29DB">
        <w:rPr>
          <w:rFonts w:asciiTheme="minorHAnsi" w:hAnsiTheme="minorHAnsi" w:cstheme="minorHAnsi"/>
          <w:i/>
          <w:spacing w:val="-1"/>
          <w:w w:val="97"/>
          <w:sz w:val="22"/>
          <w:szCs w:val="22"/>
        </w:rPr>
        <w:t>o</w:t>
      </w:r>
      <w:r w:rsidRPr="000E29DB">
        <w:rPr>
          <w:rFonts w:asciiTheme="minorHAnsi" w:hAnsiTheme="minorHAnsi" w:cstheme="minorHAnsi"/>
          <w:i/>
          <w:spacing w:val="-2"/>
          <w:w w:val="112"/>
          <w:sz w:val="22"/>
          <w:szCs w:val="22"/>
        </w:rPr>
        <w:t>n</w:t>
      </w:r>
      <w:r w:rsidRPr="000E29DB">
        <w:rPr>
          <w:rFonts w:asciiTheme="minorHAnsi" w:hAnsiTheme="minorHAnsi" w:cstheme="minorHAnsi"/>
          <w:i/>
          <w:spacing w:val="-1"/>
          <w:w w:val="123"/>
          <w:sz w:val="22"/>
          <w:szCs w:val="22"/>
        </w:rPr>
        <w:t>t</w:t>
      </w:r>
      <w:r w:rsidRPr="000E29DB">
        <w:rPr>
          <w:rFonts w:asciiTheme="minorHAnsi" w:hAnsiTheme="minorHAnsi" w:cstheme="minorHAnsi"/>
          <w:i/>
          <w:spacing w:val="-1"/>
          <w:w w:val="88"/>
          <w:sz w:val="22"/>
          <w:szCs w:val="22"/>
        </w:rPr>
        <w:t>i</w:t>
      </w:r>
      <w:r w:rsidRPr="000E29DB">
        <w:rPr>
          <w:rFonts w:asciiTheme="minorHAnsi" w:hAnsiTheme="minorHAnsi" w:cstheme="minorHAnsi"/>
          <w:i/>
          <w:spacing w:val="-1"/>
          <w:w w:val="102"/>
          <w:sz w:val="22"/>
          <w:szCs w:val="22"/>
        </w:rPr>
        <w:t>nu</w:t>
      </w:r>
      <w:r w:rsidRPr="000E29DB">
        <w:rPr>
          <w:rFonts w:asciiTheme="minorHAnsi" w:hAnsiTheme="minorHAnsi" w:cstheme="minorHAnsi"/>
          <w:i/>
          <w:spacing w:val="-2"/>
          <w:w w:val="105"/>
          <w:sz w:val="22"/>
          <w:szCs w:val="22"/>
        </w:rPr>
        <w:t>e</w:t>
      </w:r>
      <w:r w:rsidRPr="000E29DB">
        <w:rPr>
          <w:rFonts w:asciiTheme="minorHAnsi" w:hAnsiTheme="minorHAnsi" w:cstheme="minorHAnsi"/>
          <w:i/>
          <w:w w:val="101"/>
          <w:sz w:val="22"/>
          <w:szCs w:val="22"/>
        </w:rPr>
        <w:t>d</w:t>
      </w:r>
      <w:r w:rsidRPr="000E29DB">
        <w:rPr>
          <w:rFonts w:asciiTheme="minorHAnsi" w:hAnsiTheme="minorHAnsi" w:cstheme="minorHAnsi"/>
          <w:i/>
          <w:spacing w:val="-3"/>
          <w:w w:val="101"/>
          <w:sz w:val="22"/>
          <w:szCs w:val="22"/>
        </w:rPr>
        <w:t>.</w:t>
      </w:r>
      <w:r w:rsidRPr="000E29DB">
        <w:rPr>
          <w:rFonts w:asciiTheme="minorHAnsi" w:hAnsiTheme="minorHAnsi" w:cstheme="minorHAnsi"/>
          <w:i/>
          <w:spacing w:val="-1"/>
          <w:w w:val="107"/>
          <w:sz w:val="22"/>
          <w:szCs w:val="22"/>
        </w:rPr>
        <w:t>.</w:t>
      </w:r>
      <w:r w:rsidRPr="000E29DB">
        <w:rPr>
          <w:rFonts w:asciiTheme="minorHAnsi" w:hAnsiTheme="minorHAnsi" w:cstheme="minorHAnsi"/>
          <w:i/>
          <w:w w:val="78"/>
          <w:sz w:val="22"/>
          <w:szCs w:val="22"/>
        </w:rPr>
        <w:t>.</w:t>
      </w:r>
    </w:p>
    <w:p w14:paraId="6DFB8267" w14:textId="77777777" w:rsidR="001C339B" w:rsidRPr="000E29DB" w:rsidRDefault="000E29DB">
      <w:pPr>
        <w:spacing w:before="3"/>
        <w:ind w:left="4482"/>
        <w:rPr>
          <w:rFonts w:asciiTheme="minorHAnsi" w:eastAsia="Arial" w:hAnsiTheme="minorHAnsi" w:cstheme="minorHAnsi"/>
          <w:sz w:val="22"/>
          <w:szCs w:val="22"/>
        </w:rPr>
        <w:sectPr w:rsidR="001C339B" w:rsidRPr="000E29DB">
          <w:type w:val="continuous"/>
          <w:pgSz w:w="12240" w:h="15840"/>
          <w:pgMar w:top="420" w:right="380" w:bottom="0" w:left="400" w:header="720" w:footer="720" w:gutter="0"/>
          <w:cols w:space="720"/>
        </w:sectPr>
      </w:pPr>
      <w:r w:rsidRPr="000E29DB">
        <w:rPr>
          <w:rFonts w:asciiTheme="minorHAnsi" w:eastAsia="Arial" w:hAnsiTheme="minorHAnsi" w:cstheme="minorHAnsi"/>
          <w:spacing w:val="-4"/>
          <w:sz w:val="22"/>
          <w:szCs w:val="22"/>
        </w:rPr>
        <w:t>Resu</w:t>
      </w:r>
      <w:r w:rsidRPr="000E29DB">
        <w:rPr>
          <w:rFonts w:asciiTheme="minorHAnsi" w:eastAsia="Arial" w:hAnsiTheme="minorHAnsi" w:cstheme="minorHAnsi"/>
          <w:spacing w:val="-6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-6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4"/>
          <w:sz w:val="22"/>
          <w:szCs w:val="22"/>
        </w:rPr>
        <w:t>Sa</w:t>
      </w:r>
      <w:r w:rsidRPr="000E29DB">
        <w:rPr>
          <w:rFonts w:asciiTheme="minorHAnsi" w:eastAsia="Arial" w:hAnsiTheme="minorHAnsi" w:cstheme="minorHAnsi"/>
          <w:spacing w:val="-6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-4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4"/>
          <w:sz w:val="22"/>
          <w:szCs w:val="22"/>
        </w:rPr>
        <w:t>Pu</w:t>
      </w:r>
      <w:r w:rsidRPr="000E29DB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-4"/>
          <w:sz w:val="22"/>
          <w:szCs w:val="22"/>
        </w:rPr>
        <w:t>pose</w:t>
      </w:r>
      <w:r w:rsidRPr="000E29DB">
        <w:rPr>
          <w:rFonts w:asciiTheme="minorHAnsi" w:eastAsia="Arial" w:hAnsiTheme="minorHAnsi" w:cstheme="minorHAnsi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6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                               </w:t>
      </w:r>
      <w:r w:rsidRPr="000E29DB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3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-13"/>
          <w:sz w:val="22"/>
          <w:szCs w:val="22"/>
        </w:rPr>
        <w:t xml:space="preserve"> </w:t>
      </w:r>
      <w:hyperlink r:id="rId6">
        <w:r w:rsidRPr="000E29DB">
          <w:rPr>
            <w:rFonts w:asciiTheme="minorHAnsi" w:eastAsia="Arial" w:hAnsiTheme="minorHAnsi" w:cstheme="minorHAnsi"/>
            <w:spacing w:val="-5"/>
            <w:w w:val="77"/>
            <w:sz w:val="22"/>
            <w:szCs w:val="22"/>
          </w:rPr>
          <w:t>@</w:t>
        </w:r>
        <w:r w:rsidRPr="000E29DB">
          <w:rPr>
            <w:rFonts w:asciiTheme="minorHAnsi" w:eastAsia="Arial" w:hAnsiTheme="minorHAnsi" w:cstheme="minorHAnsi"/>
            <w:spacing w:val="-4"/>
            <w:w w:val="102"/>
            <w:sz w:val="22"/>
            <w:szCs w:val="22"/>
          </w:rPr>
          <w:t>2</w:t>
        </w:r>
        <w:r w:rsidRPr="000E29DB">
          <w:rPr>
            <w:rFonts w:asciiTheme="minorHAnsi" w:eastAsia="Arial" w:hAnsiTheme="minorHAnsi" w:cstheme="minorHAnsi"/>
            <w:spacing w:val="-5"/>
            <w:w w:val="113"/>
            <w:sz w:val="22"/>
            <w:szCs w:val="22"/>
          </w:rPr>
          <w:t>0</w:t>
        </w:r>
        <w:r w:rsidRPr="000E29DB">
          <w:rPr>
            <w:rFonts w:asciiTheme="minorHAnsi" w:eastAsia="Arial" w:hAnsiTheme="minorHAnsi" w:cstheme="minorHAnsi"/>
            <w:spacing w:val="-3"/>
            <w:w w:val="90"/>
            <w:sz w:val="22"/>
            <w:szCs w:val="22"/>
          </w:rPr>
          <w:t>1</w:t>
        </w:r>
        <w:r w:rsidRPr="000E29DB">
          <w:rPr>
            <w:rFonts w:asciiTheme="minorHAnsi" w:eastAsia="Arial" w:hAnsiTheme="minorHAnsi" w:cstheme="minorHAnsi"/>
            <w:w w:val="79"/>
            <w:sz w:val="22"/>
            <w:szCs w:val="22"/>
          </w:rPr>
          <w:t>1</w:t>
        </w:r>
      </w:hyperlink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5"/>
          <w:w w:val="90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4"/>
          <w:w w:val="10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-3"/>
          <w:w w:val="114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-3"/>
          <w:w w:val="113"/>
          <w:sz w:val="22"/>
          <w:szCs w:val="22"/>
        </w:rPr>
        <w:t>-</w:t>
      </w:r>
      <w:r w:rsidRPr="000E29DB">
        <w:rPr>
          <w:rFonts w:asciiTheme="minorHAnsi" w:eastAsia="Arial" w:hAnsiTheme="minorHAnsi" w:cstheme="minorHAnsi"/>
          <w:spacing w:val="-1"/>
          <w:w w:val="79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-3"/>
          <w:w w:val="113"/>
          <w:sz w:val="22"/>
          <w:szCs w:val="22"/>
        </w:rPr>
        <w:t>-</w:t>
      </w:r>
      <w:r w:rsidRPr="000E29DB">
        <w:rPr>
          <w:rFonts w:asciiTheme="minorHAnsi" w:eastAsia="Arial" w:hAnsiTheme="minorHAnsi" w:cstheme="minorHAnsi"/>
          <w:spacing w:val="-5"/>
          <w:w w:val="104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-4"/>
          <w:w w:val="102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5"/>
          <w:w w:val="87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esu</w:t>
      </w:r>
      <w:r w:rsidRPr="000E29DB">
        <w:rPr>
          <w:rFonts w:asciiTheme="minorHAnsi" w:eastAsia="Arial" w:hAnsiTheme="minorHAnsi" w:cstheme="minorHAnsi"/>
          <w:spacing w:val="-6"/>
          <w:w w:val="102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94"/>
          <w:sz w:val="22"/>
          <w:szCs w:val="22"/>
        </w:rPr>
        <w:t>s</w:t>
      </w:r>
    </w:p>
    <w:p w14:paraId="64C6A100" w14:textId="77777777" w:rsidR="001C339B" w:rsidRPr="000E29DB" w:rsidRDefault="000E29DB">
      <w:pPr>
        <w:spacing w:before="84" w:line="200" w:lineRule="exact"/>
        <w:ind w:left="194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b/>
          <w:spacing w:val="5"/>
          <w:sz w:val="22"/>
          <w:szCs w:val="22"/>
        </w:rPr>
        <w:lastRenderedPageBreak/>
        <w:t>J</w:t>
      </w:r>
      <w:r w:rsidRPr="000E29DB">
        <w:rPr>
          <w:rFonts w:asciiTheme="minorHAnsi" w:eastAsia="Arial" w:hAnsiTheme="minorHAnsi" w:cstheme="minorHAnsi"/>
          <w:b/>
          <w:spacing w:val="6"/>
          <w:sz w:val="22"/>
          <w:szCs w:val="22"/>
        </w:rPr>
        <w:t>ESS</w:t>
      </w:r>
      <w:r w:rsidRPr="000E29DB">
        <w:rPr>
          <w:rFonts w:asciiTheme="minorHAnsi" w:eastAsia="Arial" w:hAnsiTheme="minorHAnsi" w:cstheme="minorHAnsi"/>
          <w:b/>
          <w:spacing w:val="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spacing w:val="6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b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spacing w:val="2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8"/>
          <w:w w:val="133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spacing w:val="8"/>
          <w:w w:val="11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b/>
          <w:spacing w:val="7"/>
          <w:w w:val="102"/>
          <w:sz w:val="22"/>
          <w:szCs w:val="22"/>
        </w:rPr>
        <w:t>RR</w:t>
      </w:r>
      <w:r w:rsidRPr="000E29DB">
        <w:rPr>
          <w:rFonts w:asciiTheme="minorHAnsi" w:eastAsia="Arial" w:hAnsiTheme="minorHAnsi" w:cstheme="minorHAnsi"/>
          <w:b/>
          <w:spacing w:val="6"/>
          <w:w w:val="95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w w:val="92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b/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   </w:t>
      </w:r>
      <w:r w:rsidRPr="000E29DB">
        <w:rPr>
          <w:rFonts w:asciiTheme="minorHAnsi" w:eastAsia="Arial" w:hAnsiTheme="minorHAnsi" w:cstheme="minorHAnsi"/>
          <w:b/>
          <w:spacing w:val="-1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position w:val="-1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b/>
          <w:spacing w:val="1"/>
          <w:position w:val="-1"/>
          <w:sz w:val="22"/>
          <w:szCs w:val="22"/>
        </w:rPr>
        <w:t>ag</w:t>
      </w:r>
      <w:r w:rsidRPr="000E29DB">
        <w:rPr>
          <w:rFonts w:asciiTheme="minorHAnsi" w:eastAsia="Arial" w:hAnsiTheme="minorHAnsi" w:cstheme="minorHAnsi"/>
          <w:b/>
          <w:position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pacing w:val="37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w w:val="115"/>
          <w:position w:val="-1"/>
          <w:sz w:val="22"/>
          <w:szCs w:val="22"/>
        </w:rPr>
        <w:t>2</w:t>
      </w:r>
    </w:p>
    <w:p w14:paraId="331B794F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0098C4A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957BC63" w14:textId="77777777" w:rsidR="001C339B" w:rsidRPr="000E29DB" w:rsidRDefault="001C339B">
      <w:pPr>
        <w:spacing w:before="11" w:line="280" w:lineRule="exact"/>
        <w:rPr>
          <w:rFonts w:asciiTheme="minorHAnsi" w:hAnsiTheme="minorHAnsi" w:cstheme="minorHAnsi"/>
          <w:sz w:val="22"/>
          <w:szCs w:val="22"/>
        </w:rPr>
        <w:sectPr w:rsidR="001C339B" w:rsidRPr="000E29DB">
          <w:pgSz w:w="12240" w:h="15840"/>
          <w:pgMar w:top="1000" w:right="400" w:bottom="0" w:left="420" w:header="720" w:footer="720" w:gutter="0"/>
          <w:cols w:space="720"/>
        </w:sectPr>
      </w:pPr>
    </w:p>
    <w:p w14:paraId="45E30312" w14:textId="77777777" w:rsidR="001C339B" w:rsidRPr="000E29DB" w:rsidRDefault="000E29DB">
      <w:pPr>
        <w:spacing w:before="37"/>
        <w:ind w:left="166" w:right="-47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b/>
          <w:spacing w:val="-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b/>
          <w:spacing w:val="-5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b/>
          <w:spacing w:val="-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spacing w:val="-4"/>
          <w:sz w:val="22"/>
          <w:szCs w:val="22"/>
        </w:rPr>
        <w:t>THTO</w:t>
      </w:r>
      <w:r w:rsidRPr="000E29DB">
        <w:rPr>
          <w:rFonts w:asciiTheme="minorHAnsi" w:eastAsia="Arial" w:hAnsiTheme="minorHAnsi" w:cstheme="minorHAnsi"/>
          <w:b/>
          <w:spacing w:val="-6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b/>
          <w:sz w:val="22"/>
          <w:szCs w:val="22"/>
        </w:rPr>
        <w:t xml:space="preserve">N </w:t>
      </w:r>
      <w:r w:rsidRPr="000E29DB">
        <w:rPr>
          <w:rFonts w:asciiTheme="minorHAnsi" w:eastAsia="Arial" w:hAnsiTheme="minorHAnsi" w:cstheme="minorHAnsi"/>
          <w:b/>
          <w:spacing w:val="3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-4"/>
          <w:sz w:val="22"/>
          <w:szCs w:val="22"/>
        </w:rPr>
        <w:t>NURS</w:t>
      </w:r>
      <w:r w:rsidRPr="000E29DB">
        <w:rPr>
          <w:rFonts w:asciiTheme="minorHAnsi" w:eastAsia="Arial" w:hAnsiTheme="minorHAnsi" w:cstheme="minorHAnsi"/>
          <w:b/>
          <w:spacing w:val="-3"/>
          <w:sz w:val="22"/>
          <w:szCs w:val="22"/>
        </w:rPr>
        <w:t>ER</w:t>
      </w:r>
      <w:r w:rsidRPr="000E29DB">
        <w:rPr>
          <w:rFonts w:asciiTheme="minorHAnsi" w:eastAsia="Arial" w:hAnsiTheme="minorHAnsi" w:cstheme="minorHAnsi"/>
          <w:b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b/>
          <w:spacing w:val="1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-3"/>
          <w:sz w:val="22"/>
          <w:szCs w:val="22"/>
        </w:rPr>
        <w:t>SC</w:t>
      </w:r>
      <w:r w:rsidRPr="000E29DB">
        <w:rPr>
          <w:rFonts w:asciiTheme="minorHAnsi" w:eastAsia="Arial" w:hAnsiTheme="minorHAnsi" w:cstheme="minorHAnsi"/>
          <w:b/>
          <w:spacing w:val="-4"/>
          <w:sz w:val="22"/>
          <w:szCs w:val="22"/>
        </w:rPr>
        <w:t>HO</w:t>
      </w:r>
      <w:r w:rsidRPr="000E29DB">
        <w:rPr>
          <w:rFonts w:asciiTheme="minorHAnsi" w:eastAsia="Arial" w:hAnsiTheme="minorHAnsi" w:cstheme="minorHAnsi"/>
          <w:b/>
          <w:spacing w:val="-5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b/>
          <w:sz w:val="22"/>
          <w:szCs w:val="22"/>
        </w:rPr>
        <w:t xml:space="preserve">L  </w:t>
      </w:r>
      <w:r w:rsidRPr="000E29DB">
        <w:rPr>
          <w:rFonts w:asciiTheme="minorHAnsi" w:eastAsia="Arial" w:hAnsiTheme="minorHAnsi" w:cstheme="minorHAnsi"/>
          <w:b/>
          <w:w w:val="151"/>
          <w:sz w:val="22"/>
          <w:szCs w:val="22"/>
        </w:rPr>
        <w:t>•</w:t>
      </w:r>
      <w:r w:rsidRPr="000E29DB">
        <w:rPr>
          <w:rFonts w:asciiTheme="minorHAnsi" w:eastAsia="Arial" w:hAnsiTheme="minorHAnsi" w:cstheme="minorHAnsi"/>
          <w:b/>
          <w:spacing w:val="36"/>
          <w:w w:val="15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85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-1"/>
          <w:w w:val="116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17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-1"/>
          <w:w w:val="17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-1"/>
          <w:w w:val="119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87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>Y</w:t>
      </w:r>
    </w:p>
    <w:p w14:paraId="30F9B2F7" w14:textId="77777777" w:rsidR="001C339B" w:rsidRPr="000E29DB" w:rsidRDefault="000E29DB">
      <w:pPr>
        <w:spacing w:before="86" w:line="200" w:lineRule="exact"/>
        <w:ind w:left="156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b/>
          <w:w w:val="109"/>
          <w:position w:val="-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spacing w:val="1"/>
          <w:position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pacing w:val="1"/>
          <w:w w:val="105"/>
          <w:position w:val="-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spacing w:val="1"/>
          <w:position w:val="-1"/>
          <w:sz w:val="22"/>
          <w:szCs w:val="22"/>
        </w:rPr>
        <w:t>ch</w:t>
      </w:r>
      <w:r w:rsidRPr="000E29DB">
        <w:rPr>
          <w:rFonts w:asciiTheme="minorHAnsi" w:eastAsia="Arial" w:hAnsiTheme="minorHAnsi" w:cstheme="minorHAnsi"/>
          <w:b/>
          <w:w w:val="110"/>
          <w:position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w w:val="109"/>
          <w:position w:val="-1"/>
          <w:sz w:val="22"/>
          <w:szCs w:val="22"/>
        </w:rPr>
        <w:t>r</w:t>
      </w:r>
    </w:p>
    <w:p w14:paraId="76537702" w14:textId="77777777" w:rsidR="001C339B" w:rsidRPr="000E29DB" w:rsidRDefault="000E29DB">
      <w:pPr>
        <w:spacing w:before="61"/>
        <w:rPr>
          <w:rFonts w:asciiTheme="minorHAnsi" w:hAnsiTheme="minorHAnsi" w:cstheme="minorHAnsi"/>
          <w:sz w:val="22"/>
          <w:szCs w:val="22"/>
        </w:rPr>
        <w:sectPr w:rsidR="001C339B" w:rsidRPr="000E29DB">
          <w:type w:val="continuous"/>
          <w:pgSz w:w="12240" w:h="15840"/>
          <w:pgMar w:top="420" w:right="400" w:bottom="0" w:left="420" w:header="720" w:footer="720" w:gutter="0"/>
          <w:cols w:num="2" w:space="720" w:equalWidth="0">
            <w:col w:w="4310" w:space="6094"/>
            <w:col w:w="1016"/>
          </w:cols>
        </w:sectPr>
      </w:pPr>
      <w:r w:rsidRPr="000E29DB">
        <w:rPr>
          <w:rFonts w:asciiTheme="minorHAnsi" w:hAnsiTheme="minorHAnsi" w:cstheme="minorHAnsi"/>
          <w:sz w:val="22"/>
          <w:szCs w:val="22"/>
        </w:rPr>
        <w:br w:type="column"/>
      </w:r>
      <w:r w:rsidRPr="000E29DB">
        <w:rPr>
          <w:rFonts w:asciiTheme="minorHAnsi" w:hAnsiTheme="minorHAnsi" w:cstheme="minorHAnsi"/>
          <w:spacing w:val="-6"/>
          <w:w w:val="121"/>
          <w:sz w:val="22"/>
          <w:szCs w:val="22"/>
        </w:rPr>
        <w:t>2</w:t>
      </w:r>
      <w:r w:rsidRPr="000E29DB">
        <w:rPr>
          <w:rFonts w:asciiTheme="minorHAnsi" w:hAnsiTheme="minorHAnsi" w:cstheme="minorHAnsi"/>
          <w:spacing w:val="-7"/>
          <w:w w:val="147"/>
          <w:sz w:val="22"/>
          <w:szCs w:val="22"/>
        </w:rPr>
        <w:t>004</w:t>
      </w:r>
      <w:r w:rsidRPr="000E29DB">
        <w:rPr>
          <w:rFonts w:asciiTheme="minorHAnsi" w:hAnsiTheme="minorHAnsi" w:cstheme="minorHAnsi"/>
          <w:spacing w:val="-4"/>
          <w:w w:val="134"/>
          <w:sz w:val="22"/>
          <w:szCs w:val="22"/>
        </w:rPr>
        <w:t>-</w:t>
      </w:r>
      <w:r w:rsidRPr="000E29DB">
        <w:rPr>
          <w:rFonts w:asciiTheme="minorHAnsi" w:hAnsiTheme="minorHAnsi" w:cstheme="minorHAnsi"/>
          <w:spacing w:val="-6"/>
          <w:w w:val="134"/>
          <w:sz w:val="22"/>
          <w:szCs w:val="22"/>
        </w:rPr>
        <w:t>2</w:t>
      </w:r>
      <w:r w:rsidRPr="000E29DB">
        <w:rPr>
          <w:rFonts w:asciiTheme="minorHAnsi" w:hAnsiTheme="minorHAnsi" w:cstheme="minorHAnsi"/>
          <w:spacing w:val="-7"/>
          <w:w w:val="153"/>
          <w:sz w:val="22"/>
          <w:szCs w:val="22"/>
        </w:rPr>
        <w:t>0</w:t>
      </w:r>
      <w:r w:rsidRPr="000E29DB">
        <w:rPr>
          <w:rFonts w:asciiTheme="minorHAnsi" w:hAnsiTheme="minorHAnsi" w:cstheme="minorHAnsi"/>
          <w:spacing w:val="-6"/>
          <w:w w:val="140"/>
          <w:sz w:val="22"/>
          <w:szCs w:val="22"/>
        </w:rPr>
        <w:t>0</w:t>
      </w:r>
      <w:r w:rsidRPr="000E29DB">
        <w:rPr>
          <w:rFonts w:asciiTheme="minorHAnsi" w:hAnsiTheme="minorHAnsi" w:cstheme="minorHAnsi"/>
          <w:w w:val="121"/>
          <w:sz w:val="22"/>
          <w:szCs w:val="22"/>
        </w:rPr>
        <w:t>5</w:t>
      </w:r>
    </w:p>
    <w:p w14:paraId="7B097A4A" w14:textId="77777777" w:rsidR="001C339B" w:rsidRPr="000E29DB" w:rsidRDefault="000E29DB">
      <w:pPr>
        <w:spacing w:before="90" w:line="300" w:lineRule="auto"/>
        <w:ind w:left="166" w:right="178" w:hanging="10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spacing w:val="-1"/>
          <w:w w:val="106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-1"/>
          <w:w w:val="116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w w:val="146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77"/>
          <w:sz w:val="22"/>
          <w:szCs w:val="22"/>
        </w:rPr>
        <w:t xml:space="preserve">a </w:t>
      </w:r>
      <w:r w:rsidRPr="000E29DB">
        <w:rPr>
          <w:rFonts w:asciiTheme="minorHAnsi" w:eastAsia="Arial" w:hAnsiTheme="minorHAnsi" w:cstheme="minorHAnsi"/>
          <w:spacing w:val="5"/>
          <w:w w:val="7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cla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155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2</w:t>
      </w:r>
      <w:r w:rsidRPr="000E29DB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½</w:t>
      </w:r>
      <w:r w:rsidRPr="000E29DB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z w:val="22"/>
          <w:szCs w:val="22"/>
        </w:rPr>
        <w:t>ear</w:t>
      </w:r>
      <w:r w:rsidRPr="000E29DB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ol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15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86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-1"/>
          <w:w w:val="116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-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w w:val="112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155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w w:val="7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16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77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-1"/>
          <w:w w:val="116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-</w:t>
      </w:r>
      <w:r w:rsidRPr="000E29DB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w w:val="15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99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-1"/>
          <w:w w:val="116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-1"/>
          <w:w w:val="17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118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-1"/>
          <w:w w:val="129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w w:val="107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sc</w:t>
      </w:r>
      <w:r w:rsidRPr="000E29DB">
        <w:rPr>
          <w:rFonts w:asciiTheme="minorHAnsi" w:eastAsia="Arial" w:hAnsiTheme="minorHAnsi" w:cstheme="minorHAnsi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oo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l. </w:t>
      </w:r>
      <w:r w:rsidRPr="000E29DB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nn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w w:val="77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sz w:val="22"/>
          <w:szCs w:val="22"/>
        </w:rPr>
        <w:t>el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op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ed, </w:t>
      </w:r>
      <w:r w:rsidRPr="000E29DB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z w:val="22"/>
          <w:szCs w:val="22"/>
        </w:rPr>
        <w:t>nd</w:t>
      </w:r>
      <w:r w:rsidRPr="000E29DB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x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107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-1"/>
          <w:w w:val="16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 xml:space="preserve">ed </w:t>
      </w:r>
      <w:r w:rsidRPr="000E29DB">
        <w:rPr>
          <w:rFonts w:asciiTheme="minorHAnsi" w:eastAsia="Arial" w:hAnsiTheme="minorHAnsi" w:cstheme="minorHAnsi"/>
          <w:w w:val="9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107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w w:val="109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-1"/>
          <w:w w:val="116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w w:val="68"/>
          <w:sz w:val="22"/>
          <w:szCs w:val="22"/>
        </w:rPr>
        <w:t>.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Supp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lied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ss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4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115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w w:val="8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16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136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w w:val="112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12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w w:val="12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-1"/>
          <w:w w:val="116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77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-1"/>
          <w:w w:val="116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k</w:t>
      </w:r>
      <w:r w:rsidRPr="000E29DB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68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15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-1"/>
          <w:w w:val="118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68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77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an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109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-1"/>
          <w:w w:val="16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ed</w:t>
      </w:r>
      <w:r w:rsidRPr="000E29DB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ss</w:t>
      </w:r>
      <w:r w:rsidRPr="000E29DB">
        <w:rPr>
          <w:rFonts w:asciiTheme="minorHAnsi" w:eastAsia="Arial" w:hAnsiTheme="minorHAnsi" w:cstheme="minorHAnsi"/>
          <w:w w:val="8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16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68"/>
          <w:sz w:val="22"/>
          <w:szCs w:val="22"/>
        </w:rPr>
        <w:t>.</w:t>
      </w:r>
    </w:p>
    <w:p w14:paraId="35A55EBF" w14:textId="77777777" w:rsidR="001C339B" w:rsidRPr="000E29DB" w:rsidRDefault="000E29DB">
      <w:pPr>
        <w:spacing w:before="78" w:line="200" w:lineRule="exact"/>
        <w:ind w:left="1078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w w:val="92"/>
          <w:position w:val="-1"/>
          <w:sz w:val="22"/>
          <w:szCs w:val="22"/>
        </w:rPr>
        <w:t>Us</w:t>
      </w:r>
      <w:r w:rsidRPr="000E29DB">
        <w:rPr>
          <w:rFonts w:asciiTheme="minorHAnsi" w:eastAsia="Arial" w:hAnsiTheme="minorHAnsi" w:cstheme="minorHAnsi"/>
          <w:spacing w:val="-1"/>
          <w:w w:val="92"/>
          <w:position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92"/>
          <w:position w:val="-1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6"/>
          <w:w w:val="92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ow</w:t>
      </w:r>
      <w:r w:rsidRPr="000E29DB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n </w:t>
      </w:r>
      <w:r w:rsidRPr="000E29DB">
        <w:rPr>
          <w:rFonts w:asciiTheme="minorHAnsi" w:eastAsia="Arial" w:hAnsiTheme="minorHAnsi" w:cstheme="minorHAnsi"/>
          <w:w w:val="113"/>
          <w:position w:val="-1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-1"/>
          <w:w w:val="113"/>
          <w:position w:val="-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101"/>
          <w:position w:val="-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-1"/>
          <w:w w:val="97"/>
          <w:position w:val="-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101"/>
          <w:position w:val="-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-1"/>
          <w:w w:val="97"/>
          <w:position w:val="-1"/>
          <w:sz w:val="22"/>
          <w:szCs w:val="22"/>
        </w:rPr>
        <w:t>ce</w:t>
      </w:r>
      <w:r w:rsidRPr="000E29DB">
        <w:rPr>
          <w:rFonts w:asciiTheme="minorHAnsi" w:eastAsia="Arial" w:hAnsiTheme="minorHAnsi" w:cstheme="minorHAnsi"/>
          <w:w w:val="80"/>
          <w:position w:val="-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position w:val="-1"/>
          <w:sz w:val="22"/>
          <w:szCs w:val="22"/>
        </w:rPr>
        <w:t>nd</w:t>
      </w:r>
      <w:r w:rsidRPr="000E29DB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72"/>
          <w:position w:val="-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101"/>
          <w:position w:val="-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85"/>
          <w:position w:val="-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155"/>
          <w:position w:val="-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85"/>
          <w:position w:val="-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87"/>
          <w:position w:val="-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155"/>
          <w:position w:val="-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85"/>
          <w:position w:val="-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107"/>
          <w:position w:val="-1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w w:val="87"/>
          <w:position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7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110"/>
          <w:position w:val="-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110"/>
          <w:position w:val="-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-18"/>
          <w:w w:val="110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146"/>
          <w:position w:val="-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-1"/>
          <w:w w:val="105"/>
          <w:position w:val="-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-1"/>
          <w:w w:val="92"/>
          <w:position w:val="-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101"/>
          <w:position w:val="-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-1"/>
          <w:w w:val="86"/>
          <w:position w:val="-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113"/>
          <w:position w:val="-1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-1"/>
          <w:w w:val="113"/>
          <w:position w:val="-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-1"/>
          <w:w w:val="105"/>
          <w:position w:val="-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w w:val="103"/>
          <w:position w:val="-1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position w:val="-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-14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92"/>
          <w:position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2"/>
          <w:w w:val="110"/>
          <w:position w:val="-1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-1"/>
          <w:w w:val="97"/>
          <w:position w:val="-1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w w:val="117"/>
          <w:position w:val="-1"/>
          <w:sz w:val="22"/>
          <w:szCs w:val="22"/>
        </w:rPr>
        <w:t>ty</w:t>
      </w:r>
      <w:r w:rsidRPr="000E29DB">
        <w:rPr>
          <w:rFonts w:asciiTheme="minorHAnsi" w:eastAsia="Arial" w:hAnsiTheme="minorHAnsi" w:cstheme="minorHAnsi"/>
          <w:w w:val="77"/>
          <w:position w:val="-1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pacing w:val="8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92"/>
          <w:position w:val="-1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-1"/>
          <w:w w:val="97"/>
          <w:position w:val="-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155"/>
          <w:position w:val="-1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-1"/>
          <w:w w:val="92"/>
          <w:position w:val="-1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w w:val="101"/>
          <w:position w:val="-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106"/>
          <w:position w:val="-1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-1"/>
          <w:w w:val="97"/>
          <w:position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101"/>
          <w:position w:val="-1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96"/>
          <w:position w:val="-1"/>
          <w:sz w:val="22"/>
          <w:szCs w:val="22"/>
        </w:rPr>
        <w:t>cl</w:t>
      </w:r>
      <w:r w:rsidRPr="000E29DB">
        <w:rPr>
          <w:rFonts w:asciiTheme="minorHAnsi" w:eastAsia="Arial" w:hAnsiTheme="minorHAnsi" w:cstheme="minorHAnsi"/>
          <w:spacing w:val="-1"/>
          <w:w w:val="96"/>
          <w:position w:val="-1"/>
          <w:sz w:val="22"/>
          <w:szCs w:val="22"/>
        </w:rPr>
        <w:t>assr</w:t>
      </w:r>
      <w:r w:rsidRPr="000E29DB">
        <w:rPr>
          <w:rFonts w:asciiTheme="minorHAnsi" w:eastAsia="Arial" w:hAnsiTheme="minorHAnsi" w:cstheme="minorHAnsi"/>
          <w:w w:val="96"/>
          <w:position w:val="-1"/>
          <w:sz w:val="22"/>
          <w:szCs w:val="22"/>
        </w:rPr>
        <w:t>oom</w:t>
      </w:r>
      <w:r w:rsidRPr="000E29DB">
        <w:rPr>
          <w:rFonts w:asciiTheme="minorHAnsi" w:eastAsia="Arial" w:hAnsiTheme="minorHAnsi" w:cstheme="minorHAnsi"/>
          <w:spacing w:val="13"/>
          <w:w w:val="96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72"/>
          <w:position w:val="-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97"/>
          <w:position w:val="-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-1"/>
          <w:w w:val="146"/>
          <w:position w:val="-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7"/>
          <w:position w:val="-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position w:val="-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-14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72"/>
          <w:position w:val="-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106"/>
          <w:position w:val="-1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-1"/>
          <w:w w:val="97"/>
          <w:position w:val="-1"/>
          <w:sz w:val="22"/>
          <w:szCs w:val="22"/>
        </w:rPr>
        <w:t>ea</w:t>
      </w:r>
      <w:r w:rsidRPr="000E29DB">
        <w:rPr>
          <w:rFonts w:asciiTheme="minorHAnsi" w:eastAsia="Arial" w:hAnsiTheme="minorHAnsi" w:cstheme="minorHAnsi"/>
          <w:w w:val="85"/>
          <w:position w:val="-1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w w:val="77"/>
          <w:position w:val="-1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position w:val="-1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position w:val="-1"/>
          <w:sz w:val="22"/>
          <w:szCs w:val="22"/>
        </w:rPr>
        <w:t>ll</w:t>
      </w:r>
      <w:r w:rsidRPr="000E29DB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y-e</w:t>
      </w:r>
      <w:r w:rsidRPr="000E29DB">
        <w:rPr>
          <w:rFonts w:asciiTheme="minorHAnsi" w:eastAsia="Arial" w:hAnsiTheme="minorHAnsi" w:cstheme="minorHAnsi"/>
          <w:position w:val="-1"/>
          <w:sz w:val="22"/>
          <w:szCs w:val="22"/>
        </w:rPr>
        <w:t>quipp</w:t>
      </w:r>
      <w:r w:rsidRPr="000E29DB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27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87"/>
          <w:position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106"/>
          <w:position w:val="-1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w w:val="101"/>
          <w:position w:val="-1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-1"/>
          <w:w w:val="97"/>
          <w:position w:val="-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w w:val="82"/>
          <w:position w:val="-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155"/>
          <w:position w:val="-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85"/>
          <w:position w:val="-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111"/>
          <w:position w:val="-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101"/>
          <w:position w:val="-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-1"/>
          <w:w w:val="97"/>
          <w:position w:val="-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72"/>
          <w:position w:val="-1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80"/>
          <w:position w:val="-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-1"/>
          <w:w w:val="92"/>
          <w:position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136"/>
          <w:position w:val="-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-1"/>
          <w:w w:val="136"/>
          <w:position w:val="-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7"/>
          <w:position w:val="-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101"/>
          <w:position w:val="-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-1"/>
          <w:w w:val="111"/>
          <w:position w:val="-1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w w:val="68"/>
          <w:position w:val="-1"/>
          <w:sz w:val="22"/>
          <w:szCs w:val="22"/>
        </w:rPr>
        <w:t>.</w:t>
      </w:r>
    </w:p>
    <w:p w14:paraId="24309497" w14:textId="77777777" w:rsidR="001C339B" w:rsidRPr="000E29DB" w:rsidRDefault="001C339B">
      <w:pPr>
        <w:spacing w:before="3" w:line="280" w:lineRule="exact"/>
        <w:rPr>
          <w:rFonts w:asciiTheme="minorHAnsi" w:hAnsiTheme="minorHAnsi" w:cstheme="minorHAnsi"/>
          <w:sz w:val="22"/>
          <w:szCs w:val="22"/>
        </w:rPr>
        <w:sectPr w:rsidR="001C339B" w:rsidRPr="000E29DB">
          <w:type w:val="continuous"/>
          <w:pgSz w:w="12240" w:h="15840"/>
          <w:pgMar w:top="420" w:right="400" w:bottom="0" w:left="420" w:header="720" w:footer="720" w:gutter="0"/>
          <w:cols w:space="720"/>
        </w:sectPr>
      </w:pPr>
    </w:p>
    <w:p w14:paraId="76C1181A" w14:textId="77777777" w:rsidR="001C339B" w:rsidRPr="000E29DB" w:rsidRDefault="000E29DB">
      <w:pPr>
        <w:spacing w:before="37"/>
        <w:ind w:left="175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b/>
          <w:spacing w:val="-1"/>
          <w:w w:val="78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spacing w:val="-3"/>
          <w:w w:val="102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b/>
          <w:spacing w:val="-2"/>
          <w:w w:val="91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b/>
          <w:spacing w:val="-4"/>
          <w:w w:val="107"/>
          <w:sz w:val="22"/>
          <w:szCs w:val="22"/>
        </w:rPr>
        <w:t>AND</w:t>
      </w:r>
      <w:r w:rsidRPr="000E29DB">
        <w:rPr>
          <w:rFonts w:asciiTheme="minorHAnsi" w:eastAsia="Arial" w:hAnsiTheme="minorHAnsi" w:cstheme="minorHAnsi"/>
          <w:b/>
          <w:spacing w:val="-1"/>
          <w:w w:val="90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w w:val="99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spacing w:val="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-4"/>
          <w:sz w:val="22"/>
          <w:szCs w:val="22"/>
        </w:rPr>
        <w:t>PU</w:t>
      </w:r>
      <w:r w:rsidRPr="000E29DB">
        <w:rPr>
          <w:rFonts w:asciiTheme="minorHAnsi" w:eastAsia="Arial" w:hAnsiTheme="minorHAnsi" w:cstheme="minorHAnsi"/>
          <w:b/>
          <w:spacing w:val="-3"/>
          <w:sz w:val="22"/>
          <w:szCs w:val="22"/>
        </w:rPr>
        <w:t>BL</w:t>
      </w:r>
      <w:r w:rsidRPr="000E29DB">
        <w:rPr>
          <w:rFonts w:asciiTheme="minorHAnsi" w:eastAsia="Arial" w:hAnsiTheme="minorHAnsi" w:cstheme="minorHAnsi"/>
          <w:b/>
          <w:spacing w:val="-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b/>
          <w:spacing w:val="-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-3"/>
          <w:sz w:val="22"/>
          <w:szCs w:val="22"/>
        </w:rPr>
        <w:t>SC</w:t>
      </w:r>
      <w:r w:rsidRPr="000E29DB">
        <w:rPr>
          <w:rFonts w:asciiTheme="minorHAnsi" w:eastAsia="Arial" w:hAnsiTheme="minorHAnsi" w:cstheme="minorHAnsi"/>
          <w:b/>
          <w:spacing w:val="-4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b/>
          <w:spacing w:val="-5"/>
          <w:sz w:val="22"/>
          <w:szCs w:val="22"/>
        </w:rPr>
        <w:t>OO</w:t>
      </w:r>
      <w:r w:rsidRPr="000E29DB">
        <w:rPr>
          <w:rFonts w:asciiTheme="minorHAnsi" w:eastAsia="Arial" w:hAnsiTheme="minorHAnsi" w:cstheme="minorHAnsi"/>
          <w:b/>
          <w:spacing w:val="-3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b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b/>
          <w:spacing w:val="3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w w:val="151"/>
          <w:sz w:val="22"/>
          <w:szCs w:val="22"/>
        </w:rPr>
        <w:t>•</w:t>
      </w:r>
      <w:r w:rsidRPr="000E29DB">
        <w:rPr>
          <w:rFonts w:asciiTheme="minorHAnsi" w:eastAsia="Arial" w:hAnsiTheme="minorHAnsi" w:cstheme="minorHAnsi"/>
          <w:b/>
          <w:spacing w:val="41"/>
          <w:w w:val="15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58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-1"/>
          <w:w w:val="116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87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>Y</w:t>
      </w:r>
    </w:p>
    <w:p w14:paraId="68C6A6F0" w14:textId="77777777" w:rsidR="001C339B" w:rsidRPr="000E29DB" w:rsidRDefault="000E29DB">
      <w:pPr>
        <w:spacing w:before="81"/>
        <w:ind w:left="170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b/>
          <w:sz w:val="22"/>
          <w:szCs w:val="22"/>
        </w:rPr>
        <w:t>Per</w:t>
      </w:r>
      <w:r w:rsidRPr="000E29DB">
        <w:rPr>
          <w:rFonts w:asciiTheme="minorHAnsi" w:eastAsia="Arial" w:hAnsiTheme="minorHAnsi" w:cstheme="minorHAnsi"/>
          <w:b/>
          <w:spacing w:val="1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z w:val="22"/>
          <w:szCs w:val="22"/>
        </w:rPr>
        <w:t>Diem</w:t>
      </w:r>
      <w:r w:rsidRPr="000E29DB">
        <w:rPr>
          <w:rFonts w:asciiTheme="minorHAnsi" w:eastAsia="Arial" w:hAnsiTheme="minorHAnsi" w:cstheme="minorHAnsi"/>
          <w:b/>
          <w:spacing w:val="2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w w:val="88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ub</w:t>
      </w:r>
      <w:r w:rsidRPr="000E29DB">
        <w:rPr>
          <w:rFonts w:asciiTheme="minorHAnsi" w:eastAsia="Arial" w:hAnsiTheme="minorHAnsi" w:cstheme="minorHAnsi"/>
          <w:b/>
          <w:w w:val="86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b/>
          <w:w w:val="144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w w:val="8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w w:val="144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w w:val="96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b/>
          <w:w w:val="144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sz w:val="22"/>
          <w:szCs w:val="22"/>
        </w:rPr>
        <w:t>e</w:t>
      </w:r>
    </w:p>
    <w:p w14:paraId="27FF2B04" w14:textId="77777777" w:rsidR="001C339B" w:rsidRPr="000E29DB" w:rsidRDefault="000E29DB">
      <w:pPr>
        <w:spacing w:before="90"/>
        <w:ind w:left="156" w:right="-47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spacing w:val="-1"/>
          <w:w w:val="106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-1"/>
          <w:w w:val="116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w w:val="146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rad</w:t>
      </w:r>
      <w:r w:rsidRPr="000E29DB">
        <w:rPr>
          <w:rFonts w:asciiTheme="minorHAnsi" w:eastAsia="Arial" w:hAnsiTheme="minorHAnsi" w:cstheme="minorHAnsi"/>
          <w:sz w:val="22"/>
          <w:szCs w:val="22"/>
        </w:rPr>
        <w:t>es</w:t>
      </w:r>
      <w:r w:rsidRPr="000E29DB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K-</w:t>
      </w:r>
      <w:r w:rsidRPr="000E29DB">
        <w:rPr>
          <w:rFonts w:asciiTheme="minorHAnsi" w:eastAsia="Arial" w:hAnsiTheme="minorHAnsi" w:cstheme="minorHAnsi"/>
          <w:sz w:val="22"/>
          <w:szCs w:val="22"/>
        </w:rPr>
        <w:t>6</w:t>
      </w:r>
      <w:r w:rsidRPr="000E29DB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via</w:t>
      </w:r>
      <w:r w:rsidRPr="000E29DB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"o</w:t>
      </w:r>
      <w:r w:rsidRPr="000E29DB">
        <w:rPr>
          <w:rFonts w:asciiTheme="minorHAnsi" w:eastAsia="Arial" w:hAnsiTheme="minorHAnsi" w:cstheme="minorHAnsi"/>
          <w:w w:val="110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-c</w:t>
      </w:r>
      <w:r w:rsidRPr="000E29DB">
        <w:rPr>
          <w:rFonts w:asciiTheme="minorHAnsi" w:eastAsia="Arial" w:hAnsiTheme="minorHAnsi" w:cstheme="minorHAnsi"/>
          <w:w w:val="110"/>
          <w:sz w:val="22"/>
          <w:szCs w:val="22"/>
        </w:rPr>
        <w:t>all"</w:t>
      </w:r>
      <w:r w:rsidRPr="000E29DB">
        <w:rPr>
          <w:rFonts w:asciiTheme="minorHAnsi" w:eastAsia="Arial" w:hAnsiTheme="minorHAnsi" w:cstheme="minorHAnsi"/>
          <w:spacing w:val="13"/>
          <w:w w:val="11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ss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116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-1"/>
          <w:w w:val="116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15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z w:val="22"/>
          <w:szCs w:val="22"/>
        </w:rPr>
        <w:t>is</w:t>
      </w:r>
      <w:r w:rsidRPr="000E29DB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-1"/>
          <w:w w:val="116"/>
          <w:sz w:val="22"/>
          <w:szCs w:val="22"/>
        </w:rPr>
        <w:t>oo</w:t>
      </w:r>
      <w:r w:rsidRPr="000E29DB">
        <w:rPr>
          <w:rFonts w:asciiTheme="minorHAnsi" w:eastAsia="Arial" w:hAnsiTheme="minorHAnsi" w:cstheme="minorHAnsi"/>
          <w:w w:val="72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-1"/>
          <w:w w:val="16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w w:val="146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ompr</w:t>
      </w:r>
      <w:r w:rsidRPr="000E29DB">
        <w:rPr>
          <w:rFonts w:asciiTheme="minorHAnsi" w:eastAsia="Arial" w:hAnsiTheme="minorHAnsi" w:cstheme="minorHAnsi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ed </w:t>
      </w:r>
      <w:r w:rsidRPr="000E29DB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155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77"/>
          <w:sz w:val="22"/>
          <w:szCs w:val="22"/>
        </w:rPr>
        <w:t>3</w:t>
      </w:r>
      <w:r w:rsidRPr="000E29DB">
        <w:rPr>
          <w:rFonts w:asciiTheme="minorHAnsi" w:eastAsia="Arial" w:hAnsiTheme="minorHAnsi" w:cstheme="minorHAnsi"/>
          <w:spacing w:val="28"/>
          <w:w w:val="7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-1"/>
          <w:w w:val="16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110"/>
          <w:sz w:val="22"/>
          <w:szCs w:val="22"/>
        </w:rPr>
        <w:t>ry</w:t>
      </w:r>
      <w:r w:rsidRPr="000E29DB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-1"/>
          <w:w w:val="116"/>
          <w:sz w:val="22"/>
          <w:szCs w:val="22"/>
        </w:rPr>
        <w:t>oo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68"/>
          <w:sz w:val="22"/>
          <w:szCs w:val="22"/>
        </w:rPr>
        <w:t>.</w:t>
      </w:r>
    </w:p>
    <w:p w14:paraId="03220C87" w14:textId="77777777" w:rsidR="001C339B" w:rsidRPr="000E29DB" w:rsidRDefault="001C339B">
      <w:pPr>
        <w:spacing w:before="9" w:line="120" w:lineRule="exact"/>
        <w:rPr>
          <w:rFonts w:asciiTheme="minorHAnsi" w:hAnsiTheme="minorHAnsi" w:cstheme="minorHAnsi"/>
          <w:sz w:val="22"/>
          <w:szCs w:val="22"/>
        </w:rPr>
      </w:pPr>
    </w:p>
    <w:p w14:paraId="4C4742E0" w14:textId="77777777" w:rsidR="001C339B" w:rsidRPr="000E29DB" w:rsidRDefault="000E29DB">
      <w:pPr>
        <w:spacing w:line="200" w:lineRule="exact"/>
        <w:ind w:left="1078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spacing w:val="-1"/>
          <w:w w:val="93"/>
          <w:position w:val="-1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w w:val="109"/>
          <w:position w:val="-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91"/>
          <w:position w:val="-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-1"/>
          <w:w w:val="165"/>
          <w:position w:val="-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109"/>
          <w:position w:val="-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111"/>
          <w:position w:val="-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-1"/>
          <w:w w:val="116"/>
          <w:position w:val="-1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w w:val="106"/>
          <w:position w:val="-1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w w:val="109"/>
          <w:position w:val="-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102"/>
          <w:position w:val="-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106"/>
          <w:position w:val="-1"/>
          <w:sz w:val="22"/>
          <w:szCs w:val="22"/>
        </w:rPr>
        <w:t>he</w:t>
      </w:r>
      <w:r w:rsidRPr="000E29DB">
        <w:rPr>
          <w:rFonts w:asciiTheme="minorHAnsi" w:eastAsia="Arial" w:hAnsiTheme="minorHAnsi" w:cstheme="minorHAnsi"/>
          <w:w w:val="101"/>
          <w:position w:val="-1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17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position w:val="-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-9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97"/>
          <w:position w:val="-1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-1"/>
          <w:w w:val="129"/>
          <w:position w:val="-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-1"/>
          <w:w w:val="92"/>
          <w:position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1"/>
          <w:w w:val="165"/>
          <w:position w:val="-1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-1"/>
          <w:w w:val="97"/>
          <w:position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1"/>
          <w:w w:val="121"/>
          <w:position w:val="-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w w:val="101"/>
          <w:position w:val="-1"/>
          <w:sz w:val="22"/>
          <w:szCs w:val="22"/>
        </w:rPr>
        <w:t>en</w:t>
      </w:r>
      <w:r w:rsidRPr="000E29DB">
        <w:rPr>
          <w:rFonts w:asciiTheme="minorHAnsi" w:eastAsia="Arial" w:hAnsiTheme="minorHAnsi" w:cstheme="minorHAnsi"/>
          <w:spacing w:val="-1"/>
          <w:w w:val="175"/>
          <w:position w:val="-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7"/>
          <w:position w:val="-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106"/>
          <w:position w:val="-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85"/>
          <w:position w:val="-1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17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86"/>
          <w:position w:val="-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106"/>
          <w:position w:val="-1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-1"/>
          <w:w w:val="111"/>
          <w:position w:val="-1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spacing w:val="-1"/>
          <w:w w:val="86"/>
          <w:position w:val="-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-1"/>
          <w:w w:val="165"/>
          <w:position w:val="-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85"/>
          <w:position w:val="-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175"/>
          <w:position w:val="-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-1"/>
          <w:w w:val="97"/>
          <w:position w:val="-1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-1"/>
          <w:w w:val="165"/>
          <w:position w:val="-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-1"/>
          <w:w w:val="97"/>
          <w:position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87"/>
          <w:position w:val="-1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pacing w:val="22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86"/>
          <w:position w:val="-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106"/>
          <w:position w:val="-1"/>
          <w:sz w:val="22"/>
          <w:szCs w:val="22"/>
        </w:rPr>
        <w:t>pe</w:t>
      </w:r>
      <w:r w:rsidRPr="000E29DB">
        <w:rPr>
          <w:rFonts w:asciiTheme="minorHAnsi" w:eastAsia="Arial" w:hAnsiTheme="minorHAnsi" w:cstheme="minorHAnsi"/>
          <w:spacing w:val="-1"/>
          <w:w w:val="102"/>
          <w:position w:val="-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w w:val="97"/>
          <w:position w:val="-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129"/>
          <w:position w:val="-1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-1"/>
          <w:w w:val="129"/>
          <w:position w:val="-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107"/>
          <w:position w:val="-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w w:val="101"/>
          <w:position w:val="-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109"/>
          <w:position w:val="-1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-1"/>
          <w:w w:val="109"/>
          <w:position w:val="-1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w w:val="113"/>
          <w:position w:val="-1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12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105"/>
          <w:position w:val="-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-1"/>
          <w:w w:val="97"/>
          <w:position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1"/>
          <w:w w:val="111"/>
          <w:position w:val="-1"/>
          <w:sz w:val="22"/>
          <w:szCs w:val="22"/>
        </w:rPr>
        <w:t>q</w:t>
      </w:r>
      <w:r w:rsidRPr="000E29DB">
        <w:rPr>
          <w:rFonts w:asciiTheme="minorHAnsi" w:eastAsia="Arial" w:hAnsiTheme="minorHAnsi" w:cstheme="minorHAnsi"/>
          <w:w w:val="106"/>
          <w:position w:val="-1"/>
          <w:sz w:val="22"/>
          <w:szCs w:val="22"/>
        </w:rPr>
        <w:t>ue</w:t>
      </w:r>
      <w:r w:rsidRPr="000E29DB">
        <w:rPr>
          <w:rFonts w:asciiTheme="minorHAnsi" w:eastAsia="Arial" w:hAnsiTheme="minorHAnsi" w:cstheme="minorHAnsi"/>
          <w:w w:val="91"/>
          <w:position w:val="-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155"/>
          <w:position w:val="-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101"/>
          <w:position w:val="-1"/>
          <w:sz w:val="22"/>
          <w:szCs w:val="22"/>
        </w:rPr>
        <w:t>ed</w:t>
      </w:r>
      <w:r w:rsidRPr="000E29DB">
        <w:rPr>
          <w:rFonts w:asciiTheme="minorHAnsi" w:eastAsia="Arial" w:hAnsiTheme="minorHAnsi" w:cstheme="minorHAnsi"/>
          <w:spacing w:val="22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position w:val="-1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16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103"/>
          <w:position w:val="-1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-1"/>
          <w:w w:val="116"/>
          <w:position w:val="-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91"/>
          <w:position w:val="-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136"/>
          <w:position w:val="-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146"/>
          <w:position w:val="-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101"/>
          <w:position w:val="-1"/>
          <w:sz w:val="22"/>
          <w:szCs w:val="22"/>
        </w:rPr>
        <w:t>ea</w:t>
      </w:r>
      <w:r w:rsidRPr="000E29DB">
        <w:rPr>
          <w:rFonts w:asciiTheme="minorHAnsi" w:eastAsia="Arial" w:hAnsiTheme="minorHAnsi" w:cstheme="minorHAnsi"/>
          <w:w w:val="107"/>
          <w:position w:val="-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w w:val="106"/>
          <w:position w:val="-1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-1"/>
          <w:w w:val="111"/>
          <w:position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1"/>
          <w:w w:val="121"/>
          <w:position w:val="-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w w:val="91"/>
          <w:position w:val="-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68"/>
          <w:position w:val="-1"/>
          <w:sz w:val="22"/>
          <w:szCs w:val="22"/>
        </w:rPr>
        <w:t>.</w:t>
      </w:r>
    </w:p>
    <w:p w14:paraId="64DD6F2E" w14:textId="77777777" w:rsidR="001C339B" w:rsidRPr="000E29DB" w:rsidRDefault="000E29DB">
      <w:pPr>
        <w:spacing w:before="51"/>
        <w:rPr>
          <w:rFonts w:asciiTheme="minorHAnsi" w:hAnsiTheme="minorHAnsi" w:cstheme="minorHAnsi"/>
          <w:sz w:val="22"/>
          <w:szCs w:val="22"/>
        </w:rPr>
        <w:sectPr w:rsidR="001C339B" w:rsidRPr="000E29DB">
          <w:type w:val="continuous"/>
          <w:pgSz w:w="12240" w:h="15840"/>
          <w:pgMar w:top="420" w:right="400" w:bottom="0" w:left="420" w:header="720" w:footer="720" w:gutter="0"/>
          <w:cols w:num="2" w:space="720" w:equalWidth="0">
            <w:col w:w="9262" w:space="1118"/>
            <w:col w:w="1040"/>
          </w:cols>
        </w:sectPr>
      </w:pPr>
      <w:r w:rsidRPr="000E29DB">
        <w:rPr>
          <w:rFonts w:asciiTheme="minorHAnsi" w:hAnsiTheme="minorHAnsi" w:cstheme="minorHAnsi"/>
          <w:sz w:val="22"/>
          <w:szCs w:val="22"/>
        </w:rPr>
        <w:br w:type="column"/>
      </w:r>
      <w:r w:rsidRPr="000E29DB">
        <w:rPr>
          <w:rFonts w:asciiTheme="minorHAnsi" w:hAnsiTheme="minorHAnsi" w:cstheme="minorHAnsi"/>
          <w:spacing w:val="-6"/>
          <w:w w:val="121"/>
          <w:sz w:val="22"/>
          <w:szCs w:val="22"/>
        </w:rPr>
        <w:t>2</w:t>
      </w:r>
      <w:r w:rsidRPr="000E29DB">
        <w:rPr>
          <w:rFonts w:asciiTheme="minorHAnsi" w:hAnsiTheme="minorHAnsi" w:cstheme="minorHAnsi"/>
          <w:spacing w:val="-7"/>
          <w:w w:val="147"/>
          <w:sz w:val="22"/>
          <w:szCs w:val="22"/>
        </w:rPr>
        <w:t>0</w:t>
      </w:r>
      <w:r w:rsidRPr="000E29DB">
        <w:rPr>
          <w:rFonts w:asciiTheme="minorHAnsi" w:hAnsiTheme="minorHAnsi" w:cstheme="minorHAnsi"/>
          <w:spacing w:val="-6"/>
          <w:w w:val="140"/>
          <w:sz w:val="22"/>
          <w:szCs w:val="22"/>
        </w:rPr>
        <w:t>0</w:t>
      </w:r>
      <w:r w:rsidRPr="000E29DB">
        <w:rPr>
          <w:rFonts w:asciiTheme="minorHAnsi" w:hAnsiTheme="minorHAnsi" w:cstheme="minorHAnsi"/>
          <w:spacing w:val="-7"/>
          <w:w w:val="147"/>
          <w:sz w:val="22"/>
          <w:szCs w:val="22"/>
        </w:rPr>
        <w:t>0</w:t>
      </w:r>
      <w:r w:rsidRPr="000E29DB">
        <w:rPr>
          <w:rFonts w:asciiTheme="minorHAnsi" w:hAnsiTheme="minorHAnsi" w:cstheme="minorHAnsi"/>
          <w:spacing w:val="-4"/>
          <w:w w:val="134"/>
          <w:sz w:val="22"/>
          <w:szCs w:val="22"/>
        </w:rPr>
        <w:t>-</w:t>
      </w:r>
      <w:r w:rsidRPr="000E29DB">
        <w:rPr>
          <w:rFonts w:asciiTheme="minorHAnsi" w:hAnsiTheme="minorHAnsi" w:cstheme="minorHAnsi"/>
          <w:spacing w:val="-6"/>
          <w:w w:val="140"/>
          <w:sz w:val="22"/>
          <w:szCs w:val="22"/>
        </w:rPr>
        <w:t>2</w:t>
      </w:r>
      <w:r w:rsidRPr="000E29DB">
        <w:rPr>
          <w:rFonts w:asciiTheme="minorHAnsi" w:hAnsiTheme="minorHAnsi" w:cstheme="minorHAnsi"/>
          <w:spacing w:val="-7"/>
          <w:w w:val="147"/>
          <w:sz w:val="22"/>
          <w:szCs w:val="22"/>
        </w:rPr>
        <w:t>0</w:t>
      </w:r>
      <w:r w:rsidRPr="000E29DB">
        <w:rPr>
          <w:rFonts w:asciiTheme="minorHAnsi" w:hAnsiTheme="minorHAnsi" w:cstheme="minorHAnsi"/>
          <w:spacing w:val="-6"/>
          <w:w w:val="140"/>
          <w:sz w:val="22"/>
          <w:szCs w:val="22"/>
        </w:rPr>
        <w:t>0</w:t>
      </w:r>
      <w:r w:rsidRPr="000E29DB">
        <w:rPr>
          <w:rFonts w:asciiTheme="minorHAnsi" w:hAnsiTheme="minorHAnsi" w:cstheme="minorHAnsi"/>
          <w:w w:val="115"/>
          <w:sz w:val="22"/>
          <w:szCs w:val="22"/>
        </w:rPr>
        <w:t>3</w:t>
      </w:r>
    </w:p>
    <w:p w14:paraId="1DFF2675" w14:textId="77777777" w:rsidR="001C339B" w:rsidRPr="000E29DB" w:rsidRDefault="001C339B">
      <w:pPr>
        <w:spacing w:before="3" w:line="280" w:lineRule="exact"/>
        <w:rPr>
          <w:rFonts w:asciiTheme="minorHAnsi" w:hAnsiTheme="minorHAnsi" w:cstheme="minorHAnsi"/>
          <w:sz w:val="22"/>
          <w:szCs w:val="22"/>
        </w:rPr>
        <w:sectPr w:rsidR="001C339B" w:rsidRPr="000E29DB">
          <w:type w:val="continuous"/>
          <w:pgSz w:w="12240" w:h="15840"/>
          <w:pgMar w:top="420" w:right="400" w:bottom="0" w:left="420" w:header="720" w:footer="720" w:gutter="0"/>
          <w:cols w:space="720"/>
        </w:sectPr>
      </w:pPr>
    </w:p>
    <w:p w14:paraId="60731BD0" w14:textId="77777777" w:rsidR="001C339B" w:rsidRPr="000E29DB" w:rsidRDefault="000E29DB">
      <w:pPr>
        <w:spacing w:before="37"/>
        <w:ind w:left="166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b/>
          <w:spacing w:val="-4"/>
          <w:sz w:val="22"/>
          <w:szCs w:val="22"/>
        </w:rPr>
        <w:t>SU</w:t>
      </w:r>
      <w:r w:rsidRPr="000E29DB">
        <w:rPr>
          <w:rFonts w:asciiTheme="minorHAnsi" w:eastAsia="Arial" w:hAnsiTheme="minorHAnsi" w:cstheme="minorHAnsi"/>
          <w:b/>
          <w:spacing w:val="-3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b/>
          <w:spacing w:val="-2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b/>
          <w:spacing w:val="-4"/>
          <w:sz w:val="22"/>
          <w:szCs w:val="22"/>
        </w:rPr>
        <w:t>OL</w:t>
      </w:r>
      <w:r w:rsidRPr="000E29DB">
        <w:rPr>
          <w:rFonts w:asciiTheme="minorHAnsi" w:eastAsia="Arial" w:hAnsiTheme="minorHAnsi" w:cstheme="minorHAnsi"/>
          <w:b/>
          <w:sz w:val="22"/>
          <w:szCs w:val="22"/>
        </w:rPr>
        <w:t xml:space="preserve">K </w:t>
      </w:r>
      <w:r w:rsidRPr="000E29DB">
        <w:rPr>
          <w:rFonts w:asciiTheme="minorHAnsi" w:eastAsia="Arial" w:hAnsiTheme="minorHAnsi" w:cstheme="minorHAnsi"/>
          <w:b/>
          <w:spacing w:val="-4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b/>
          <w:spacing w:val="-5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b/>
          <w:spacing w:val="-4"/>
          <w:sz w:val="22"/>
          <w:szCs w:val="22"/>
        </w:rPr>
        <w:t>UNT</w:t>
      </w:r>
      <w:r w:rsidRPr="000E29DB">
        <w:rPr>
          <w:rFonts w:asciiTheme="minorHAnsi" w:eastAsia="Arial" w:hAnsiTheme="minorHAnsi" w:cstheme="minorHAnsi"/>
          <w:b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b/>
          <w:spacing w:val="2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-5"/>
          <w:w w:val="126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b/>
          <w:spacing w:val="-4"/>
          <w:w w:val="10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b/>
          <w:spacing w:val="-4"/>
          <w:w w:val="103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b/>
          <w:spacing w:val="-4"/>
          <w:w w:val="117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w w:val="86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b/>
          <w:spacing w:val="1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-4"/>
          <w:sz w:val="22"/>
          <w:szCs w:val="22"/>
        </w:rPr>
        <w:t>CENT</w:t>
      </w:r>
      <w:r w:rsidRPr="000E29DB">
        <w:rPr>
          <w:rFonts w:asciiTheme="minorHAnsi" w:eastAsia="Arial" w:hAnsiTheme="minorHAnsi" w:cstheme="minorHAnsi"/>
          <w:b/>
          <w:spacing w:val="-3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b/>
          <w:spacing w:val="2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w w:val="151"/>
          <w:sz w:val="22"/>
          <w:szCs w:val="22"/>
        </w:rPr>
        <w:t>•</w:t>
      </w:r>
      <w:r w:rsidRPr="000E29DB">
        <w:rPr>
          <w:rFonts w:asciiTheme="minorHAnsi" w:eastAsia="Arial" w:hAnsiTheme="minorHAnsi" w:cstheme="minorHAnsi"/>
          <w:b/>
          <w:spacing w:val="31"/>
          <w:w w:val="15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75"/>
          <w:sz w:val="22"/>
          <w:szCs w:val="22"/>
        </w:rPr>
        <w:t>J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12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-1"/>
          <w:w w:val="128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77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>Y</w:t>
      </w:r>
    </w:p>
    <w:p w14:paraId="3AFED514" w14:textId="77777777" w:rsidR="001C339B" w:rsidRPr="000E29DB" w:rsidRDefault="000E29DB">
      <w:pPr>
        <w:spacing w:before="81" w:line="200" w:lineRule="exact"/>
        <w:ind w:left="170" w:right="-47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b/>
          <w:spacing w:val="1"/>
          <w:position w:val="-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b/>
          <w:position w:val="-1"/>
          <w:sz w:val="22"/>
          <w:szCs w:val="22"/>
        </w:rPr>
        <w:t>esea</w:t>
      </w:r>
      <w:r w:rsidRPr="000E29DB">
        <w:rPr>
          <w:rFonts w:asciiTheme="minorHAnsi" w:eastAsia="Arial" w:hAnsiTheme="minorHAnsi" w:cstheme="minorHAnsi"/>
          <w:b/>
          <w:spacing w:val="1"/>
          <w:position w:val="-1"/>
          <w:sz w:val="22"/>
          <w:szCs w:val="22"/>
        </w:rPr>
        <w:t>rc</w:t>
      </w:r>
      <w:r w:rsidRPr="000E29DB">
        <w:rPr>
          <w:rFonts w:asciiTheme="minorHAnsi" w:eastAsia="Arial" w:hAnsiTheme="minorHAnsi" w:cstheme="minorHAnsi"/>
          <w:b/>
          <w:position w:val="-1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b/>
          <w:spacing w:val="-5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1"/>
          <w:w w:val="103"/>
          <w:position w:val="-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w w:val="96"/>
          <w:position w:val="-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b/>
          <w:w w:val="115"/>
          <w:position w:val="-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w w:val="96"/>
          <w:position w:val="-1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b/>
          <w:w w:val="115"/>
          <w:position w:val="-1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b/>
          <w:spacing w:val="1"/>
          <w:w w:val="81"/>
          <w:position w:val="-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b/>
          <w:w w:val="176"/>
          <w:position w:val="-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w w:val="163"/>
          <w:position w:val="-1"/>
          <w:sz w:val="22"/>
          <w:szCs w:val="22"/>
        </w:rPr>
        <w:t>/</w:t>
      </w:r>
      <w:r w:rsidRPr="000E29DB">
        <w:rPr>
          <w:rFonts w:asciiTheme="minorHAnsi" w:eastAsia="Arial" w:hAnsiTheme="minorHAnsi" w:cstheme="minorHAnsi"/>
          <w:b/>
          <w:spacing w:val="13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position w:val="-1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b/>
          <w:spacing w:val="1"/>
          <w:position w:val="-1"/>
          <w:sz w:val="22"/>
          <w:szCs w:val="22"/>
        </w:rPr>
        <w:t>rog</w:t>
      </w:r>
      <w:r w:rsidRPr="000E29DB">
        <w:rPr>
          <w:rFonts w:asciiTheme="minorHAnsi" w:eastAsia="Arial" w:hAnsiTheme="minorHAnsi" w:cstheme="minorHAnsi"/>
          <w:b/>
          <w:position w:val="-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b/>
          <w:spacing w:val="1"/>
          <w:position w:val="-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position w:val="-1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b/>
          <w:spacing w:val="37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w w:val="99"/>
          <w:position w:val="-1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b/>
          <w:w w:val="115"/>
          <w:position w:val="-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spacing w:val="1"/>
          <w:position w:val="-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b/>
          <w:w w:val="110"/>
          <w:position w:val="-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spacing w:val="1"/>
          <w:w w:val="104"/>
          <w:position w:val="-1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b/>
          <w:w w:val="110"/>
          <w:position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w w:val="137"/>
          <w:position w:val="-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b/>
          <w:w w:val="163"/>
          <w:position w:val="-1"/>
          <w:sz w:val="22"/>
          <w:szCs w:val="22"/>
        </w:rPr>
        <w:t>/</w:t>
      </w:r>
      <w:r w:rsidRPr="000E29DB">
        <w:rPr>
          <w:rFonts w:asciiTheme="minorHAnsi" w:eastAsia="Arial" w:hAnsiTheme="minorHAnsi" w:cstheme="minorHAnsi"/>
          <w:b/>
          <w:spacing w:val="13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position w:val="-1"/>
          <w:sz w:val="22"/>
          <w:szCs w:val="22"/>
        </w:rPr>
        <w:t>Pr</w:t>
      </w:r>
      <w:r w:rsidRPr="000E29DB">
        <w:rPr>
          <w:rFonts w:asciiTheme="minorHAnsi" w:eastAsia="Arial" w:hAnsiTheme="minorHAnsi" w:cstheme="minorHAnsi"/>
          <w:b/>
          <w:spacing w:val="1"/>
          <w:position w:val="-1"/>
          <w:sz w:val="22"/>
          <w:szCs w:val="22"/>
        </w:rPr>
        <w:t>og</w:t>
      </w:r>
      <w:r w:rsidRPr="000E29DB">
        <w:rPr>
          <w:rFonts w:asciiTheme="minorHAnsi" w:eastAsia="Arial" w:hAnsiTheme="minorHAnsi" w:cstheme="minorHAnsi"/>
          <w:b/>
          <w:position w:val="-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b/>
          <w:spacing w:val="1"/>
          <w:position w:val="-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position w:val="-1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b/>
          <w:spacing w:val="38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w w:val="99"/>
          <w:position w:val="-1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b/>
          <w:spacing w:val="1"/>
          <w:w w:val="113"/>
          <w:position w:val="-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b/>
          <w:spacing w:val="1"/>
          <w:position w:val="-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b/>
          <w:w w:val="96"/>
          <w:position w:val="-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w w:val="136"/>
          <w:position w:val="-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w w:val="109"/>
          <w:position w:val="-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b/>
          <w:w w:val="95"/>
          <w:position w:val="-1"/>
          <w:sz w:val="22"/>
          <w:szCs w:val="22"/>
        </w:rPr>
        <w:t>r</w:t>
      </w:r>
    </w:p>
    <w:p w14:paraId="5D4123ED" w14:textId="77777777" w:rsidR="001C339B" w:rsidRPr="000E29DB" w:rsidRDefault="000E29DB">
      <w:pPr>
        <w:spacing w:before="34"/>
        <w:rPr>
          <w:rFonts w:asciiTheme="minorHAnsi" w:hAnsiTheme="minorHAnsi" w:cstheme="minorHAnsi"/>
          <w:sz w:val="22"/>
          <w:szCs w:val="22"/>
        </w:rPr>
        <w:sectPr w:rsidR="001C339B" w:rsidRPr="000E29DB">
          <w:type w:val="continuous"/>
          <w:pgSz w:w="12240" w:h="15840"/>
          <w:pgMar w:top="420" w:right="400" w:bottom="0" w:left="420" w:header="720" w:footer="720" w:gutter="0"/>
          <w:cols w:num="2" w:space="720" w:equalWidth="0">
            <w:col w:w="5191" w:space="5199"/>
            <w:col w:w="1030"/>
          </w:cols>
        </w:sectPr>
      </w:pPr>
      <w:r w:rsidRPr="000E29DB">
        <w:rPr>
          <w:rFonts w:asciiTheme="minorHAnsi" w:hAnsiTheme="minorHAnsi" w:cstheme="minorHAnsi"/>
          <w:sz w:val="22"/>
          <w:szCs w:val="22"/>
        </w:rPr>
        <w:br w:type="column"/>
      </w:r>
      <w:r w:rsidRPr="000E29DB">
        <w:rPr>
          <w:rFonts w:asciiTheme="minorHAnsi" w:hAnsiTheme="minorHAnsi" w:cstheme="minorHAnsi"/>
          <w:spacing w:val="1"/>
          <w:w w:val="85"/>
          <w:sz w:val="22"/>
          <w:szCs w:val="22"/>
        </w:rPr>
        <w:t>1</w:t>
      </w:r>
      <w:r w:rsidRPr="000E29DB">
        <w:rPr>
          <w:rFonts w:asciiTheme="minorHAnsi" w:hAnsiTheme="minorHAnsi" w:cstheme="minorHAnsi"/>
          <w:spacing w:val="2"/>
          <w:w w:val="104"/>
          <w:sz w:val="22"/>
          <w:szCs w:val="22"/>
        </w:rPr>
        <w:t>99</w:t>
      </w:r>
      <w:r w:rsidRPr="000E29DB">
        <w:rPr>
          <w:rFonts w:asciiTheme="minorHAnsi" w:hAnsiTheme="minorHAnsi" w:cstheme="minorHAnsi"/>
          <w:spacing w:val="1"/>
          <w:w w:val="109"/>
          <w:sz w:val="22"/>
          <w:szCs w:val="22"/>
        </w:rPr>
        <w:t>6</w:t>
      </w:r>
      <w:r w:rsidRPr="000E29DB">
        <w:rPr>
          <w:rFonts w:asciiTheme="minorHAnsi" w:hAnsiTheme="minorHAnsi" w:cstheme="minorHAnsi"/>
          <w:spacing w:val="1"/>
          <w:w w:val="99"/>
          <w:sz w:val="22"/>
          <w:szCs w:val="22"/>
        </w:rPr>
        <w:t>-</w:t>
      </w:r>
      <w:r w:rsidRPr="000E29DB">
        <w:rPr>
          <w:rFonts w:asciiTheme="minorHAnsi" w:hAnsiTheme="minorHAnsi" w:cstheme="minorHAnsi"/>
          <w:spacing w:val="1"/>
          <w:w w:val="95"/>
          <w:sz w:val="22"/>
          <w:szCs w:val="22"/>
        </w:rPr>
        <w:t>1</w:t>
      </w:r>
      <w:r w:rsidRPr="000E29DB">
        <w:rPr>
          <w:rFonts w:asciiTheme="minorHAnsi" w:hAnsiTheme="minorHAnsi" w:cstheme="minorHAnsi"/>
          <w:spacing w:val="2"/>
          <w:w w:val="104"/>
          <w:sz w:val="22"/>
          <w:szCs w:val="22"/>
        </w:rPr>
        <w:t>9</w:t>
      </w:r>
      <w:r w:rsidRPr="000E29DB">
        <w:rPr>
          <w:rFonts w:asciiTheme="minorHAnsi" w:hAnsiTheme="minorHAnsi" w:cstheme="minorHAnsi"/>
          <w:spacing w:val="1"/>
          <w:w w:val="109"/>
          <w:sz w:val="22"/>
          <w:szCs w:val="22"/>
        </w:rPr>
        <w:t>9</w:t>
      </w:r>
      <w:r w:rsidRPr="000E29DB">
        <w:rPr>
          <w:rFonts w:asciiTheme="minorHAnsi" w:hAnsiTheme="minorHAnsi" w:cstheme="minorHAnsi"/>
          <w:w w:val="95"/>
          <w:sz w:val="22"/>
          <w:szCs w:val="22"/>
        </w:rPr>
        <w:t>9</w:t>
      </w:r>
    </w:p>
    <w:p w14:paraId="270C15C3" w14:textId="77777777" w:rsidR="001C339B" w:rsidRPr="000E29DB" w:rsidRDefault="000E29DB">
      <w:pPr>
        <w:spacing w:before="99" w:line="294" w:lineRule="auto"/>
        <w:ind w:left="156" w:right="178" w:firstLine="10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hAnsiTheme="minorHAnsi" w:cstheme="minorHAnsi"/>
          <w:sz w:val="22"/>
          <w:szCs w:val="22"/>
        </w:rPr>
        <w:pict w14:anchorId="5E73039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0" type="#_x0000_t75" style="position:absolute;left:0;text-align:left;margin-left:0;margin-top:0;width:612pt;height:11in;z-index:-251660288;mso-position-horizontal-relative:page;mso-position-vertical-relative:page">
            <v:imagedata r:id="rId7" o:title=""/>
            <w10:wrap anchorx="page" anchory="page"/>
          </v:shape>
        </w:pic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z w:val="22"/>
          <w:szCs w:val="22"/>
        </w:rPr>
        <w:t>er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ed </w:t>
      </w:r>
      <w:r w:rsidRPr="000E29DB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8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17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109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-1"/>
          <w:w w:val="109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w w:val="113"/>
          <w:sz w:val="22"/>
          <w:szCs w:val="22"/>
        </w:rPr>
        <w:t xml:space="preserve">y </w:t>
      </w:r>
      <w:r w:rsidRPr="000E29DB">
        <w:rPr>
          <w:rFonts w:asciiTheme="minorHAnsi" w:eastAsia="Arial" w:hAnsiTheme="minorHAnsi" w:cstheme="minorHAnsi"/>
          <w:spacing w:val="5"/>
          <w:w w:val="11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3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w w:val="98"/>
          <w:sz w:val="22"/>
          <w:szCs w:val="22"/>
        </w:rPr>
        <w:t>esea</w:t>
      </w:r>
      <w:r w:rsidRPr="000E29DB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rc</w:t>
      </w:r>
      <w:r w:rsidRPr="000E29DB">
        <w:rPr>
          <w:rFonts w:asciiTheme="minorHAnsi" w:eastAsia="Arial" w:hAnsiTheme="minorHAnsi" w:cstheme="minorHAnsi"/>
          <w:w w:val="98"/>
          <w:sz w:val="22"/>
          <w:szCs w:val="22"/>
        </w:rPr>
        <w:t xml:space="preserve">h </w:t>
      </w:r>
      <w:r w:rsidRPr="000E29DB">
        <w:rPr>
          <w:rFonts w:asciiTheme="minorHAnsi" w:eastAsia="Arial" w:hAnsiTheme="minorHAnsi" w:cstheme="minorHAnsi"/>
          <w:spacing w:val="14"/>
          <w:w w:val="9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109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na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-1"/>
          <w:w w:val="124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136"/>
          <w:sz w:val="22"/>
          <w:szCs w:val="22"/>
        </w:rPr>
        <w:t xml:space="preserve">t  </w:t>
      </w:r>
      <w:r w:rsidRPr="000E29DB">
        <w:rPr>
          <w:rFonts w:asciiTheme="minorHAnsi" w:eastAsia="Arial" w:hAnsiTheme="minorHAnsi" w:cstheme="minorHAnsi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r </w:t>
      </w:r>
      <w:r w:rsidRPr="000E29DB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15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 xml:space="preserve">e </w:t>
      </w:r>
      <w:r w:rsidRPr="000E29DB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80"/>
          <w:sz w:val="22"/>
          <w:szCs w:val="22"/>
        </w:rPr>
        <w:t>J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12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109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 xml:space="preserve">e </w:t>
      </w:r>
      <w:r w:rsidRPr="000E29DB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80"/>
          <w:sz w:val="22"/>
          <w:szCs w:val="22"/>
        </w:rPr>
        <w:t>J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-1"/>
          <w:w w:val="16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107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w w:val="92"/>
          <w:sz w:val="22"/>
          <w:szCs w:val="22"/>
        </w:rPr>
        <w:t xml:space="preserve">e </w:t>
      </w:r>
      <w:r w:rsidRPr="000E29DB">
        <w:rPr>
          <w:rFonts w:asciiTheme="minorHAnsi" w:eastAsia="Arial" w:hAnsiTheme="minorHAnsi" w:cstheme="minorHAnsi"/>
          <w:spacing w:val="19"/>
          <w:w w:val="9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58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16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-1"/>
          <w:w w:val="17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118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87"/>
          <w:sz w:val="22"/>
          <w:szCs w:val="22"/>
        </w:rPr>
        <w:t xml:space="preserve">, </w:t>
      </w:r>
      <w:r w:rsidRPr="000E29DB">
        <w:rPr>
          <w:rFonts w:asciiTheme="minorHAnsi" w:eastAsia="Arial" w:hAnsiTheme="minorHAnsi" w:cstheme="minorHAnsi"/>
          <w:spacing w:val="10"/>
          <w:w w:val="8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115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w w:val="8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16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 xml:space="preserve">h </w:t>
      </w:r>
      <w:r w:rsidRPr="000E29DB">
        <w:rPr>
          <w:rFonts w:asciiTheme="minorHAnsi" w:eastAsia="Arial" w:hAnsiTheme="minorHAnsi" w:cstheme="minorHAnsi"/>
          <w:spacing w:val="14"/>
          <w:w w:val="9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inc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as</w:t>
      </w:r>
      <w:r w:rsidRPr="000E29DB">
        <w:rPr>
          <w:rFonts w:asciiTheme="minorHAnsi" w:eastAsia="Arial" w:hAnsiTheme="minorHAnsi" w:cstheme="minorHAnsi"/>
          <w:sz w:val="22"/>
          <w:szCs w:val="22"/>
        </w:rPr>
        <w:t>in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ly  </w:t>
      </w:r>
      <w:r w:rsidRPr="000E29DB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le 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ov</w:t>
      </w:r>
      <w:r w:rsidRPr="000E29DB">
        <w:rPr>
          <w:rFonts w:asciiTheme="minorHAnsi" w:eastAsia="Arial" w:hAnsiTheme="minorHAnsi" w:cstheme="minorHAnsi"/>
          <w:w w:val="108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w w:val="108"/>
          <w:sz w:val="22"/>
          <w:szCs w:val="22"/>
        </w:rPr>
        <w:t>la</w:t>
      </w:r>
      <w:r w:rsidRPr="000E29DB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pp</w:t>
      </w:r>
      <w:r w:rsidRPr="000E29DB">
        <w:rPr>
          <w:rFonts w:asciiTheme="minorHAnsi" w:eastAsia="Arial" w:hAnsiTheme="minorHAnsi" w:cstheme="minorHAnsi"/>
          <w:w w:val="108"/>
          <w:sz w:val="22"/>
          <w:szCs w:val="22"/>
        </w:rPr>
        <w:t xml:space="preserve">ing </w:t>
      </w:r>
      <w:r w:rsidRPr="000E29DB">
        <w:rPr>
          <w:rFonts w:asciiTheme="minorHAnsi" w:eastAsia="Arial" w:hAnsiTheme="minorHAnsi" w:cstheme="minorHAnsi"/>
          <w:spacing w:val="7"/>
          <w:w w:val="10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les </w:t>
      </w:r>
      <w:r w:rsidRPr="000E29DB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 xml:space="preserve">d </w:t>
      </w:r>
      <w:r w:rsidRPr="000E29DB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w w:val="15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116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68"/>
          <w:sz w:val="22"/>
          <w:szCs w:val="22"/>
        </w:rPr>
        <w:t xml:space="preserve">. </w:t>
      </w:r>
      <w:r w:rsidRPr="000E29DB">
        <w:rPr>
          <w:rFonts w:asciiTheme="minorHAnsi" w:eastAsia="Arial" w:hAnsiTheme="minorHAnsi" w:cstheme="minorHAnsi"/>
          <w:spacing w:val="9"/>
          <w:w w:val="6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85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-1"/>
          <w:w w:val="116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121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w w:val="15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 xml:space="preserve">ed </w:t>
      </w:r>
      <w:r w:rsidRPr="000E29DB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-1"/>
          <w:w w:val="16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87"/>
          <w:sz w:val="22"/>
          <w:szCs w:val="22"/>
        </w:rPr>
        <w:t xml:space="preserve">a </w:t>
      </w:r>
      <w:r w:rsidRPr="000E29DB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nd </w:t>
      </w:r>
      <w:r w:rsidRPr="000E29DB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-1"/>
          <w:w w:val="118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1"/>
          <w:w w:val="129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115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spacing w:val="45"/>
          <w:w w:val="11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107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-2"/>
          <w:w w:val="107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mp</w:t>
      </w:r>
      <w:r w:rsidRPr="000E29DB">
        <w:rPr>
          <w:rFonts w:asciiTheme="minorHAnsi" w:eastAsia="Arial" w:hAnsiTheme="minorHAnsi" w:cstheme="minorHAnsi"/>
          <w:w w:val="107"/>
          <w:sz w:val="22"/>
          <w:szCs w:val="22"/>
        </w:rPr>
        <w:t>liance</w:t>
      </w:r>
      <w:r w:rsidRPr="000E29DB">
        <w:rPr>
          <w:rFonts w:asciiTheme="minorHAnsi" w:eastAsia="Arial" w:hAnsiTheme="minorHAnsi" w:cstheme="minorHAnsi"/>
          <w:spacing w:val="38"/>
          <w:w w:val="10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31"/>
          <w:w w:val="10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157"/>
          <w:sz w:val="22"/>
          <w:szCs w:val="22"/>
        </w:rPr>
        <w:t>j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-1"/>
          <w:w w:val="16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117"/>
          <w:sz w:val="22"/>
          <w:szCs w:val="22"/>
        </w:rPr>
        <w:t xml:space="preserve">fy  </w:t>
      </w:r>
      <w:r w:rsidRPr="000E29DB">
        <w:rPr>
          <w:rFonts w:asciiTheme="minorHAnsi" w:eastAsia="Arial" w:hAnsiTheme="minorHAnsi" w:cstheme="minorHAnsi"/>
          <w:w w:val="75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15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-1"/>
          <w:w w:val="16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 xml:space="preserve">e </w:t>
      </w:r>
      <w:r w:rsidRPr="000E29DB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109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w w:val="109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-1"/>
          <w:w w:val="109"/>
          <w:sz w:val="22"/>
          <w:szCs w:val="22"/>
        </w:rPr>
        <w:t>gra</w:t>
      </w:r>
      <w:r w:rsidRPr="000E29DB">
        <w:rPr>
          <w:rFonts w:asciiTheme="minorHAnsi" w:eastAsia="Arial" w:hAnsiTheme="minorHAnsi" w:cstheme="minorHAnsi"/>
          <w:w w:val="109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41"/>
          <w:w w:val="10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109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w w:val="109"/>
          <w:sz w:val="22"/>
          <w:szCs w:val="22"/>
        </w:rPr>
        <w:t>un</w:t>
      </w:r>
      <w:r w:rsidRPr="000E29DB">
        <w:rPr>
          <w:rFonts w:asciiTheme="minorHAnsi" w:eastAsia="Arial" w:hAnsiTheme="minorHAnsi" w:cstheme="minorHAnsi"/>
          <w:spacing w:val="-1"/>
          <w:w w:val="109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109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109"/>
          <w:sz w:val="22"/>
          <w:szCs w:val="22"/>
        </w:rPr>
        <w:t xml:space="preserve">g </w:t>
      </w:r>
      <w:r w:rsidRPr="000E29DB">
        <w:rPr>
          <w:rFonts w:asciiTheme="minorHAnsi" w:eastAsia="Arial" w:hAnsiTheme="minorHAnsi" w:cstheme="minorHAnsi"/>
          <w:spacing w:val="5"/>
          <w:w w:val="10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an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0E29DB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7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16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-1"/>
          <w:w w:val="17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118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68"/>
          <w:sz w:val="22"/>
          <w:szCs w:val="22"/>
        </w:rPr>
        <w:t xml:space="preserve">. </w:t>
      </w:r>
      <w:r w:rsidRPr="000E29DB">
        <w:rPr>
          <w:rFonts w:asciiTheme="minorHAnsi" w:eastAsia="Arial" w:hAnsiTheme="minorHAnsi" w:cstheme="minorHAnsi"/>
          <w:spacing w:val="14"/>
          <w:w w:val="6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Pr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re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0E29DB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an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ub</w:t>
      </w:r>
      <w:r w:rsidRPr="000E29DB">
        <w:rPr>
          <w:rFonts w:asciiTheme="minorHAnsi" w:eastAsia="Arial" w:hAnsiTheme="minorHAnsi" w:cstheme="minorHAnsi"/>
          <w:spacing w:val="-1"/>
          <w:w w:val="116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155"/>
          <w:sz w:val="22"/>
          <w:szCs w:val="22"/>
        </w:rPr>
        <w:t>tt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 xml:space="preserve">ed 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q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ua</w:t>
      </w:r>
      <w:r w:rsidRPr="000E29DB">
        <w:rPr>
          <w:rFonts w:asciiTheme="minorHAnsi" w:eastAsia="Arial" w:hAnsiTheme="minorHAnsi" w:cstheme="minorHAnsi"/>
          <w:w w:val="12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-1"/>
          <w:w w:val="128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1"/>
          <w:w w:val="129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w w:val="85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w w:val="113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po</w:t>
      </w:r>
      <w:r w:rsidRPr="000E29DB">
        <w:rPr>
          <w:rFonts w:asciiTheme="minorHAnsi" w:eastAsia="Arial" w:hAnsiTheme="minorHAnsi" w:cstheme="minorHAnsi"/>
          <w:w w:val="132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86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gra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m </w:t>
      </w:r>
      <w:r w:rsidRPr="000E29DB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ge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4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3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-1"/>
          <w:w w:val="16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-1"/>
          <w:w w:val="17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116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85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-1"/>
          <w:w w:val="116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un</w:t>
      </w:r>
      <w:r w:rsidRPr="000E29DB">
        <w:rPr>
          <w:rFonts w:asciiTheme="minorHAnsi" w:eastAsia="Arial" w:hAnsiTheme="minorHAnsi" w:cstheme="minorHAnsi"/>
          <w:w w:val="15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113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80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x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-1"/>
          <w:w w:val="16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118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68"/>
          <w:sz w:val="22"/>
          <w:szCs w:val="22"/>
        </w:rPr>
        <w:t>.</w:t>
      </w:r>
    </w:p>
    <w:p w14:paraId="15ABAB71" w14:textId="77777777" w:rsidR="001C339B" w:rsidRPr="000E29DB" w:rsidRDefault="001C339B">
      <w:pPr>
        <w:spacing w:before="2" w:line="100" w:lineRule="exact"/>
        <w:rPr>
          <w:rFonts w:asciiTheme="minorHAnsi" w:hAnsiTheme="minorHAnsi" w:cstheme="minorHAnsi"/>
          <w:sz w:val="22"/>
          <w:szCs w:val="22"/>
        </w:rPr>
      </w:pPr>
    </w:p>
    <w:p w14:paraId="75DCBA1B" w14:textId="77777777" w:rsidR="001C339B" w:rsidRPr="000E29DB" w:rsidRDefault="000E29DB">
      <w:pPr>
        <w:spacing w:line="300" w:lineRule="auto"/>
        <w:ind w:left="166" w:right="159" w:firstLine="10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w w:val="80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-1"/>
          <w:w w:val="16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15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ed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115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w w:val="8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16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-1"/>
          <w:w w:val="116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17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116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85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z w:val="22"/>
          <w:szCs w:val="22"/>
        </w:rPr>
        <w:t>le</w:t>
      </w:r>
      <w:r w:rsidRPr="000E29DB">
        <w:rPr>
          <w:rFonts w:asciiTheme="minorHAnsi" w:eastAsia="Arial" w:hAnsiTheme="minorHAnsi" w:cstheme="minorHAnsi"/>
          <w:spacing w:val="4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155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85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-1"/>
          <w:w w:val="129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110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-1"/>
          <w:w w:val="116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16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w w:val="68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-1"/>
          <w:w w:val="118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109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w w:val="12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ou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-1"/>
          <w:w w:val="16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-1"/>
          <w:w w:val="119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1"/>
          <w:w w:val="118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109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-1"/>
          <w:w w:val="16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z w:val="22"/>
          <w:szCs w:val="22"/>
        </w:rPr>
        <w:t>nd</w:t>
      </w:r>
      <w:r w:rsidRPr="000E29DB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repo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rt </w:t>
      </w:r>
      <w:r w:rsidRPr="000E29DB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on</w:t>
      </w:r>
      <w:r w:rsidRPr="000E29DB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q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ua</w:t>
      </w:r>
      <w:r w:rsidRPr="000E29DB">
        <w:rPr>
          <w:rFonts w:asciiTheme="minorHAnsi" w:eastAsia="Arial" w:hAnsiTheme="minorHAnsi" w:cstheme="minorHAnsi"/>
          <w:w w:val="121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15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107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z w:val="22"/>
          <w:szCs w:val="22"/>
        </w:rPr>
        <w:t>nd</w:t>
      </w:r>
      <w:r w:rsidRPr="000E29DB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146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-2"/>
          <w:w w:val="146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ec</w:t>
      </w:r>
      <w:r w:rsidRPr="000E29DB">
        <w:rPr>
          <w:rFonts w:asciiTheme="minorHAnsi" w:eastAsia="Arial" w:hAnsiTheme="minorHAnsi" w:cstheme="minorHAnsi"/>
          <w:spacing w:val="-1"/>
          <w:w w:val="16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en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155"/>
          <w:sz w:val="22"/>
          <w:szCs w:val="22"/>
        </w:rPr>
        <w:t xml:space="preserve">f </w:t>
      </w:r>
      <w:r w:rsidRPr="000E29DB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15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-1"/>
          <w:w w:val="16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-</w:t>
      </w:r>
      <w:r w:rsidRPr="000E29DB">
        <w:rPr>
          <w:rFonts w:asciiTheme="minorHAnsi" w:eastAsia="Arial" w:hAnsiTheme="minorHAnsi" w:cstheme="minorHAnsi"/>
          <w:w w:val="155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-1"/>
          <w:w w:val="116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-1"/>
          <w:w w:val="16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w w:val="115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pacing w:val="-1"/>
          <w:w w:val="129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68"/>
          <w:sz w:val="22"/>
          <w:szCs w:val="22"/>
        </w:rPr>
        <w:t>.</w:t>
      </w:r>
      <w:r w:rsidRPr="000E29DB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85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ub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q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ue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-1"/>
          <w:w w:val="17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w w:val="113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pacing w:val="-1"/>
          <w:w w:val="129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-1"/>
          <w:w w:val="16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106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ge</w:t>
      </w:r>
      <w:r w:rsidRPr="000E29DB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15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155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85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-1"/>
          <w:w w:val="116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un</w:t>
      </w:r>
      <w:r w:rsidRPr="000E29DB">
        <w:rPr>
          <w:rFonts w:asciiTheme="minorHAnsi" w:eastAsia="Arial" w:hAnsiTheme="minorHAnsi" w:cstheme="minorHAnsi"/>
          <w:w w:val="15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107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80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x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-1"/>
          <w:w w:val="16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118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141"/>
          <w:sz w:val="22"/>
          <w:szCs w:val="22"/>
        </w:rPr>
        <w:t>'</w:t>
      </w:r>
      <w:r w:rsidRPr="000E29DB">
        <w:rPr>
          <w:rFonts w:asciiTheme="minorHAnsi" w:eastAsia="Arial" w:hAnsiTheme="minorHAnsi" w:cstheme="minorHAnsi"/>
          <w:w w:val="86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-1"/>
          <w:w w:val="16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w w:val="10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gra</w:t>
      </w:r>
      <w:r w:rsidRPr="000E29DB">
        <w:rPr>
          <w:rFonts w:asciiTheme="minorHAnsi" w:eastAsia="Arial" w:hAnsiTheme="minorHAnsi" w:cstheme="minorHAnsi"/>
          <w:w w:val="108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19"/>
          <w:w w:val="10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7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16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-1"/>
          <w:w w:val="17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118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68"/>
          <w:sz w:val="22"/>
          <w:szCs w:val="22"/>
        </w:rPr>
        <w:t>.</w:t>
      </w:r>
    </w:p>
    <w:p w14:paraId="2FDC9685" w14:textId="77777777" w:rsidR="001C339B" w:rsidRPr="000E29DB" w:rsidRDefault="000E29DB">
      <w:pPr>
        <w:spacing w:before="83" w:line="294" w:lineRule="auto"/>
        <w:ind w:left="1318" w:right="322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w w:val="93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pacing w:val="-1"/>
          <w:w w:val="129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-1"/>
          <w:w w:val="16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ed</w:t>
      </w:r>
      <w:r w:rsidRPr="000E29DB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inc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as</w:t>
      </w:r>
      <w:r w:rsidRPr="000E29DB">
        <w:rPr>
          <w:rFonts w:asciiTheme="minorHAnsi" w:eastAsia="Arial" w:hAnsiTheme="minorHAnsi" w:cstheme="minorHAnsi"/>
          <w:sz w:val="22"/>
          <w:szCs w:val="22"/>
        </w:rPr>
        <w:t>in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ly </w:t>
      </w:r>
      <w:r w:rsidRPr="000E29DB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respons</w:t>
      </w:r>
      <w:r w:rsidRPr="000E29DB">
        <w:rPr>
          <w:rFonts w:asciiTheme="minorHAnsi" w:eastAsia="Arial" w:hAnsiTheme="minorHAnsi" w:cstheme="minorHAnsi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le </w:t>
      </w:r>
      <w:r w:rsidRPr="000E29DB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an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w w:val="15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116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due</w:t>
      </w:r>
      <w:r w:rsidRPr="000E29DB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1"/>
          <w:w w:val="129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116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113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w w:val="108"/>
          <w:sz w:val="22"/>
          <w:szCs w:val="22"/>
        </w:rPr>
        <w:t>er</w:t>
      </w:r>
      <w:r w:rsidRPr="000E29DB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w w:val="108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w w:val="108"/>
          <w:sz w:val="22"/>
          <w:szCs w:val="22"/>
        </w:rPr>
        <w:t>ance</w:t>
      </w:r>
      <w:r w:rsidRPr="000E29DB">
        <w:rPr>
          <w:rFonts w:asciiTheme="minorHAnsi" w:eastAsia="Arial" w:hAnsiTheme="minorHAnsi" w:cstheme="minorHAnsi"/>
          <w:spacing w:val="14"/>
          <w:w w:val="10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an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w w:val="12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-1"/>
          <w:w w:val="17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116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15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he</w:t>
      </w:r>
      <w:r w:rsidRPr="000E29DB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2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sz w:val="22"/>
          <w:szCs w:val="22"/>
        </w:rPr>
        <w:t>elf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ar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0E29DB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155"/>
          <w:sz w:val="22"/>
          <w:szCs w:val="22"/>
        </w:rPr>
        <w:t xml:space="preserve">f </w:t>
      </w:r>
      <w:r w:rsidRPr="000E29DB">
        <w:rPr>
          <w:rFonts w:asciiTheme="minorHAnsi" w:eastAsia="Arial" w:hAnsiTheme="minorHAnsi" w:cstheme="minorHAnsi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z w:val="22"/>
          <w:szCs w:val="22"/>
        </w:rPr>
        <w:t>il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dr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en </w:t>
      </w:r>
      <w:r w:rsidRPr="000E29DB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in</w:t>
      </w:r>
      <w:r w:rsidRPr="000E29DB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ee</w:t>
      </w:r>
      <w:r w:rsidRPr="000E29DB">
        <w:rPr>
          <w:rFonts w:asciiTheme="minorHAnsi" w:eastAsia="Arial" w:hAnsiTheme="minorHAnsi" w:cstheme="minorHAnsi"/>
          <w:spacing w:val="-1"/>
          <w:w w:val="116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w w:val="68"/>
          <w:sz w:val="22"/>
          <w:szCs w:val="22"/>
        </w:rPr>
        <w:t>.</w:t>
      </w:r>
    </w:p>
    <w:p w14:paraId="3C8737C5" w14:textId="77777777" w:rsidR="001C339B" w:rsidRPr="000E29DB" w:rsidRDefault="000E29DB">
      <w:pPr>
        <w:spacing w:before="87"/>
        <w:ind w:left="1327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spacing w:val="-1"/>
          <w:w w:val="93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-1"/>
          <w:w w:val="16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ngu</w:t>
      </w:r>
      <w:r w:rsidRPr="000E29DB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he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88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6"/>
          <w:w w:val="8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15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>ly</w:t>
      </w:r>
      <w:r w:rsidRPr="000E29DB">
        <w:rPr>
          <w:rFonts w:asciiTheme="minorHAnsi" w:eastAsia="Arial" w:hAnsiTheme="minorHAnsi" w:cstheme="minorHAnsi"/>
          <w:spacing w:val="4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rso</w:t>
      </w:r>
      <w:r w:rsidRPr="000E29DB">
        <w:rPr>
          <w:rFonts w:asciiTheme="minorHAnsi" w:eastAsia="Arial" w:hAnsiTheme="minorHAnsi" w:cstheme="minorHAnsi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or</w:t>
      </w:r>
      <w:r w:rsidRPr="000E29DB">
        <w:rPr>
          <w:rFonts w:asciiTheme="minorHAnsi" w:eastAsia="Arial" w:hAnsiTheme="minorHAnsi" w:cstheme="minorHAnsi"/>
          <w:w w:val="110"/>
          <w:sz w:val="22"/>
          <w:szCs w:val="22"/>
        </w:rPr>
        <w:t>k</w:t>
      </w:r>
      <w:r w:rsidRPr="000E29DB">
        <w:rPr>
          <w:rFonts w:asciiTheme="minorHAnsi" w:eastAsia="Arial" w:hAnsiTheme="minorHAnsi" w:cstheme="minorHAnsi"/>
          <w:spacing w:val="6"/>
          <w:w w:val="11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w w:val="8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17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2</w:t>
      </w:r>
      <w:r w:rsidRPr="000E29DB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12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-1"/>
          <w:w w:val="128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-1"/>
          <w:w w:val="16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86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116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-1"/>
          <w:w w:val="16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eo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-1"/>
          <w:w w:val="124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w w:val="58"/>
          <w:sz w:val="22"/>
          <w:szCs w:val="22"/>
        </w:rPr>
        <w:t>.</w:t>
      </w:r>
    </w:p>
    <w:p w14:paraId="2A735709" w14:textId="77777777" w:rsidR="001C339B" w:rsidRPr="000E29DB" w:rsidRDefault="000E29DB">
      <w:pPr>
        <w:spacing w:before="92"/>
        <w:ind w:left="5848" w:right="5101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spacing w:val="2"/>
          <w:w w:val="117"/>
          <w:sz w:val="22"/>
          <w:szCs w:val="22"/>
        </w:rPr>
        <w:t>*</w:t>
      </w:r>
      <w:r w:rsidRPr="000E29DB">
        <w:rPr>
          <w:rFonts w:asciiTheme="minorHAnsi" w:eastAsia="Arial" w:hAnsiTheme="minorHAnsi" w:cstheme="minorHAnsi"/>
          <w:spacing w:val="2"/>
          <w:w w:val="150"/>
          <w:sz w:val="22"/>
          <w:szCs w:val="22"/>
        </w:rPr>
        <w:t>*</w:t>
      </w:r>
      <w:r w:rsidRPr="000E29DB">
        <w:rPr>
          <w:rFonts w:asciiTheme="minorHAnsi" w:eastAsia="Arial" w:hAnsiTheme="minorHAnsi" w:cstheme="minorHAnsi"/>
          <w:w w:val="117"/>
          <w:sz w:val="22"/>
          <w:szCs w:val="22"/>
        </w:rPr>
        <w:t>*</w:t>
      </w:r>
    </w:p>
    <w:p w14:paraId="25DEBF46" w14:textId="77777777" w:rsidR="001C339B" w:rsidRPr="000E29DB" w:rsidRDefault="000E29DB">
      <w:pPr>
        <w:spacing w:line="240" w:lineRule="exact"/>
        <w:ind w:left="235" w:right="279"/>
        <w:jc w:val="center"/>
        <w:rPr>
          <w:rFonts w:asciiTheme="minorHAnsi" w:hAnsiTheme="minorHAnsi" w:cstheme="minorHAnsi"/>
          <w:sz w:val="22"/>
          <w:szCs w:val="22"/>
        </w:rPr>
      </w:pPr>
      <w:r w:rsidRPr="000E29DB">
        <w:rPr>
          <w:rFonts w:asciiTheme="minorHAnsi" w:hAnsiTheme="minorHAnsi" w:cstheme="minorHAnsi"/>
          <w:i/>
          <w:w w:val="92"/>
          <w:sz w:val="22"/>
          <w:szCs w:val="22"/>
        </w:rPr>
        <w:t>Also</w:t>
      </w:r>
      <w:r w:rsidRPr="000E29DB">
        <w:rPr>
          <w:rFonts w:asciiTheme="minorHAnsi" w:hAnsiTheme="minorHAnsi" w:cstheme="minorHAnsi"/>
          <w:i/>
          <w:spacing w:val="-2"/>
          <w:w w:val="92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i/>
          <w:spacing w:val="-1"/>
          <w:w w:val="92"/>
          <w:sz w:val="22"/>
          <w:szCs w:val="22"/>
        </w:rPr>
        <w:t>s</w:t>
      </w:r>
      <w:r w:rsidRPr="000E29DB">
        <w:rPr>
          <w:rFonts w:asciiTheme="minorHAnsi" w:hAnsiTheme="minorHAnsi" w:cstheme="minorHAnsi"/>
          <w:i/>
          <w:w w:val="92"/>
          <w:sz w:val="22"/>
          <w:szCs w:val="22"/>
        </w:rPr>
        <w:t>erved</w:t>
      </w:r>
      <w:r w:rsidRPr="000E29DB">
        <w:rPr>
          <w:rFonts w:asciiTheme="minorHAnsi" w:hAnsiTheme="minorHAnsi" w:cstheme="minorHAnsi"/>
          <w:i/>
          <w:spacing w:val="13"/>
          <w:w w:val="92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i/>
          <w:spacing w:val="-1"/>
          <w:sz w:val="22"/>
          <w:szCs w:val="22"/>
        </w:rPr>
        <w:t>a</w:t>
      </w:r>
      <w:r w:rsidRPr="000E29DB">
        <w:rPr>
          <w:rFonts w:asciiTheme="minorHAnsi" w:hAnsiTheme="minorHAnsi" w:cstheme="minorHAnsi"/>
          <w:i/>
          <w:sz w:val="22"/>
          <w:szCs w:val="22"/>
        </w:rPr>
        <w:t>s</w:t>
      </w:r>
      <w:r w:rsidRPr="000E29DB">
        <w:rPr>
          <w:rFonts w:asciiTheme="minorHAnsi" w:hAnsiTheme="minorHAnsi" w:cstheme="minorHAnsi"/>
          <w:i/>
          <w:spacing w:val="-20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i/>
          <w:spacing w:val="-1"/>
          <w:w w:val="88"/>
          <w:sz w:val="22"/>
          <w:szCs w:val="22"/>
        </w:rPr>
        <w:t>P</w:t>
      </w:r>
      <w:r w:rsidRPr="000E29DB">
        <w:rPr>
          <w:rFonts w:asciiTheme="minorHAnsi" w:hAnsiTheme="minorHAnsi" w:cstheme="minorHAnsi"/>
          <w:i/>
          <w:w w:val="88"/>
          <w:sz w:val="22"/>
          <w:szCs w:val="22"/>
        </w:rPr>
        <w:t>er</w:t>
      </w:r>
      <w:r w:rsidRPr="000E29DB">
        <w:rPr>
          <w:rFonts w:asciiTheme="minorHAnsi" w:hAnsiTheme="minorHAnsi" w:cstheme="minorHAnsi"/>
          <w:i/>
          <w:spacing w:val="-5"/>
          <w:w w:val="88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i/>
          <w:spacing w:val="-1"/>
          <w:w w:val="88"/>
          <w:sz w:val="22"/>
          <w:szCs w:val="22"/>
        </w:rPr>
        <w:t>D</w:t>
      </w:r>
      <w:r w:rsidRPr="000E29DB">
        <w:rPr>
          <w:rFonts w:asciiTheme="minorHAnsi" w:hAnsiTheme="minorHAnsi" w:cstheme="minorHAnsi"/>
          <w:i/>
          <w:w w:val="88"/>
          <w:sz w:val="22"/>
          <w:szCs w:val="22"/>
        </w:rPr>
        <w:t>iem</w:t>
      </w:r>
      <w:r w:rsidRPr="000E29DB">
        <w:rPr>
          <w:rFonts w:asciiTheme="minorHAnsi" w:hAnsiTheme="minorHAnsi" w:cstheme="minorHAnsi"/>
          <w:i/>
          <w:spacing w:val="9"/>
          <w:w w:val="88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i/>
          <w:spacing w:val="-1"/>
          <w:w w:val="101"/>
          <w:sz w:val="22"/>
          <w:szCs w:val="22"/>
        </w:rPr>
        <w:t>S</w:t>
      </w:r>
      <w:r w:rsidRPr="000E29DB">
        <w:rPr>
          <w:rFonts w:asciiTheme="minorHAnsi" w:hAnsiTheme="minorHAnsi" w:cstheme="minorHAnsi"/>
          <w:i/>
          <w:w w:val="96"/>
          <w:sz w:val="22"/>
          <w:szCs w:val="22"/>
        </w:rPr>
        <w:t>u</w:t>
      </w:r>
      <w:r w:rsidRPr="000E29DB">
        <w:rPr>
          <w:rFonts w:asciiTheme="minorHAnsi" w:hAnsiTheme="minorHAnsi" w:cstheme="minorHAnsi"/>
          <w:i/>
          <w:w w:val="92"/>
          <w:sz w:val="22"/>
          <w:szCs w:val="22"/>
        </w:rPr>
        <w:t>b</w:t>
      </w:r>
      <w:r w:rsidRPr="000E29DB">
        <w:rPr>
          <w:rFonts w:asciiTheme="minorHAnsi" w:hAnsiTheme="minorHAnsi" w:cstheme="minorHAnsi"/>
          <w:i/>
          <w:w w:val="101"/>
          <w:sz w:val="22"/>
          <w:szCs w:val="22"/>
        </w:rPr>
        <w:t>s</w:t>
      </w:r>
      <w:r w:rsidRPr="000E29DB">
        <w:rPr>
          <w:rFonts w:asciiTheme="minorHAnsi" w:hAnsiTheme="minorHAnsi" w:cstheme="minorHAnsi"/>
          <w:i/>
          <w:spacing w:val="-1"/>
          <w:w w:val="119"/>
          <w:sz w:val="22"/>
          <w:szCs w:val="22"/>
        </w:rPr>
        <w:t>t</w:t>
      </w:r>
      <w:r w:rsidRPr="000E29DB">
        <w:rPr>
          <w:rFonts w:asciiTheme="minorHAnsi" w:hAnsiTheme="minorHAnsi" w:cstheme="minorHAnsi"/>
          <w:i/>
          <w:w w:val="79"/>
          <w:sz w:val="22"/>
          <w:szCs w:val="22"/>
        </w:rPr>
        <w:t>i</w:t>
      </w:r>
      <w:r w:rsidRPr="000E29DB">
        <w:rPr>
          <w:rFonts w:asciiTheme="minorHAnsi" w:hAnsiTheme="minorHAnsi" w:cstheme="minorHAnsi"/>
          <w:i/>
          <w:w w:val="111"/>
          <w:sz w:val="22"/>
          <w:szCs w:val="22"/>
        </w:rPr>
        <w:t>t</w:t>
      </w:r>
      <w:r w:rsidRPr="000E29DB">
        <w:rPr>
          <w:rFonts w:asciiTheme="minorHAnsi" w:hAnsiTheme="minorHAnsi" w:cstheme="minorHAnsi"/>
          <w:i/>
          <w:w w:val="92"/>
          <w:sz w:val="22"/>
          <w:szCs w:val="22"/>
        </w:rPr>
        <w:t>u</w:t>
      </w:r>
      <w:r w:rsidRPr="000E29DB">
        <w:rPr>
          <w:rFonts w:asciiTheme="minorHAnsi" w:hAnsiTheme="minorHAnsi" w:cstheme="minorHAnsi"/>
          <w:i/>
          <w:spacing w:val="-1"/>
          <w:w w:val="127"/>
          <w:sz w:val="22"/>
          <w:szCs w:val="22"/>
        </w:rPr>
        <w:t>t</w:t>
      </w:r>
      <w:r w:rsidRPr="000E29DB">
        <w:rPr>
          <w:rFonts w:asciiTheme="minorHAnsi" w:hAnsiTheme="minorHAnsi" w:cstheme="minorHAnsi"/>
          <w:i/>
          <w:w w:val="89"/>
          <w:sz w:val="22"/>
          <w:szCs w:val="22"/>
        </w:rPr>
        <w:t>e</w:t>
      </w:r>
      <w:r w:rsidRPr="000E29DB">
        <w:rPr>
          <w:rFonts w:asciiTheme="minorHAnsi" w:hAnsiTheme="minorHAnsi" w:cstheme="minorHAnsi"/>
          <w:i/>
          <w:spacing w:val="-36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i/>
          <w:spacing w:val="-20"/>
          <w:w w:val="198"/>
          <w:sz w:val="22"/>
          <w:szCs w:val="22"/>
        </w:rPr>
        <w:t>f</w:t>
      </w:r>
      <w:r w:rsidRPr="000E29DB">
        <w:rPr>
          <w:rFonts w:asciiTheme="minorHAnsi" w:hAnsiTheme="minorHAnsi" w:cstheme="minorHAnsi"/>
          <w:i/>
          <w:spacing w:val="-1"/>
          <w:w w:val="88"/>
          <w:sz w:val="22"/>
          <w:szCs w:val="22"/>
        </w:rPr>
        <w:t>o</w:t>
      </w:r>
      <w:r w:rsidRPr="000E29DB">
        <w:rPr>
          <w:rFonts w:asciiTheme="minorHAnsi" w:hAnsiTheme="minorHAnsi" w:cstheme="minorHAnsi"/>
          <w:i/>
          <w:w w:val="84"/>
          <w:sz w:val="22"/>
          <w:szCs w:val="22"/>
        </w:rPr>
        <w:t>r</w:t>
      </w:r>
      <w:r w:rsidRPr="000E29DB">
        <w:rPr>
          <w:rFonts w:asciiTheme="minorHAnsi" w:hAnsiTheme="minorHAnsi" w:cstheme="minorHAnsi"/>
          <w:i/>
          <w:spacing w:val="-12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i/>
          <w:sz w:val="22"/>
          <w:szCs w:val="22"/>
        </w:rPr>
        <w:t>the</w:t>
      </w:r>
      <w:r w:rsidRPr="000E29DB">
        <w:rPr>
          <w:rFonts w:asciiTheme="minorHAnsi" w:hAnsiTheme="minorHAnsi" w:cstheme="minorHAnsi"/>
          <w:i/>
          <w:spacing w:val="-6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i/>
          <w:spacing w:val="-1"/>
          <w:w w:val="94"/>
          <w:sz w:val="22"/>
          <w:szCs w:val="22"/>
        </w:rPr>
        <w:t>M</w:t>
      </w:r>
      <w:r w:rsidRPr="000E29DB">
        <w:rPr>
          <w:rFonts w:asciiTheme="minorHAnsi" w:hAnsiTheme="minorHAnsi" w:cstheme="minorHAnsi"/>
          <w:i/>
          <w:w w:val="94"/>
          <w:sz w:val="22"/>
          <w:szCs w:val="22"/>
        </w:rPr>
        <w:t>attituck</w:t>
      </w:r>
      <w:r w:rsidRPr="000E29DB">
        <w:rPr>
          <w:rFonts w:asciiTheme="minorHAnsi" w:hAnsiTheme="minorHAnsi" w:cstheme="minorHAnsi"/>
          <w:i/>
          <w:spacing w:val="14"/>
          <w:w w:val="94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i/>
          <w:w w:val="94"/>
          <w:sz w:val="22"/>
          <w:szCs w:val="22"/>
        </w:rPr>
        <w:t>School</w:t>
      </w:r>
      <w:r w:rsidRPr="000E29DB">
        <w:rPr>
          <w:rFonts w:asciiTheme="minorHAnsi" w:hAnsiTheme="minorHAnsi" w:cstheme="minorHAnsi"/>
          <w:i/>
          <w:spacing w:val="-3"/>
          <w:w w:val="94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i/>
          <w:spacing w:val="-1"/>
          <w:w w:val="79"/>
          <w:sz w:val="22"/>
          <w:szCs w:val="22"/>
        </w:rPr>
        <w:t>D</w:t>
      </w:r>
      <w:r w:rsidRPr="000E29DB">
        <w:rPr>
          <w:rFonts w:asciiTheme="minorHAnsi" w:hAnsiTheme="minorHAnsi" w:cstheme="minorHAnsi"/>
          <w:i/>
          <w:spacing w:val="-5"/>
          <w:w w:val="87"/>
          <w:sz w:val="22"/>
          <w:szCs w:val="22"/>
        </w:rPr>
        <w:t>i</w:t>
      </w:r>
      <w:r w:rsidRPr="000E29DB">
        <w:rPr>
          <w:rFonts w:asciiTheme="minorHAnsi" w:hAnsiTheme="minorHAnsi" w:cstheme="minorHAnsi"/>
          <w:i/>
          <w:spacing w:val="-1"/>
          <w:w w:val="96"/>
          <w:sz w:val="22"/>
          <w:szCs w:val="22"/>
        </w:rPr>
        <w:t>s</w:t>
      </w:r>
      <w:r w:rsidRPr="000E29DB">
        <w:rPr>
          <w:rFonts w:asciiTheme="minorHAnsi" w:hAnsiTheme="minorHAnsi" w:cstheme="minorHAnsi"/>
          <w:i/>
          <w:spacing w:val="-1"/>
          <w:w w:val="119"/>
          <w:sz w:val="22"/>
          <w:szCs w:val="22"/>
        </w:rPr>
        <w:t>t</w:t>
      </w:r>
      <w:r w:rsidRPr="000E29DB">
        <w:rPr>
          <w:rFonts w:asciiTheme="minorHAnsi" w:hAnsiTheme="minorHAnsi" w:cstheme="minorHAnsi"/>
          <w:i/>
          <w:spacing w:val="-5"/>
          <w:w w:val="90"/>
          <w:sz w:val="22"/>
          <w:szCs w:val="22"/>
        </w:rPr>
        <w:t>r</w:t>
      </w:r>
      <w:r w:rsidRPr="000E29DB">
        <w:rPr>
          <w:rFonts w:asciiTheme="minorHAnsi" w:hAnsiTheme="minorHAnsi" w:cstheme="minorHAnsi"/>
          <w:i/>
          <w:w w:val="71"/>
          <w:sz w:val="22"/>
          <w:szCs w:val="22"/>
        </w:rPr>
        <w:t>i</w:t>
      </w:r>
      <w:r w:rsidRPr="000E29DB">
        <w:rPr>
          <w:rFonts w:asciiTheme="minorHAnsi" w:hAnsiTheme="minorHAnsi" w:cstheme="minorHAnsi"/>
          <w:i/>
          <w:w w:val="89"/>
          <w:sz w:val="22"/>
          <w:szCs w:val="22"/>
        </w:rPr>
        <w:t>c</w:t>
      </w:r>
      <w:r w:rsidRPr="000E29DB">
        <w:rPr>
          <w:rFonts w:asciiTheme="minorHAnsi" w:hAnsiTheme="minorHAnsi" w:cstheme="minorHAnsi"/>
          <w:i/>
          <w:w w:val="111"/>
          <w:sz w:val="22"/>
          <w:szCs w:val="22"/>
        </w:rPr>
        <w:t>t</w:t>
      </w:r>
      <w:r w:rsidRPr="000E29DB">
        <w:rPr>
          <w:rFonts w:asciiTheme="minorHAnsi" w:hAnsiTheme="minorHAnsi" w:cstheme="minorHAnsi"/>
          <w:i/>
          <w:spacing w:val="-7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i/>
          <w:spacing w:val="-24"/>
          <w:w w:val="83"/>
          <w:sz w:val="22"/>
          <w:szCs w:val="22"/>
        </w:rPr>
        <w:t>o</w:t>
      </w:r>
      <w:r w:rsidRPr="000E29DB">
        <w:rPr>
          <w:rFonts w:asciiTheme="minorHAnsi" w:hAnsiTheme="minorHAnsi" w:cstheme="minorHAnsi"/>
          <w:i/>
          <w:spacing w:val="23"/>
          <w:w w:val="190"/>
          <w:sz w:val="22"/>
          <w:szCs w:val="22"/>
        </w:rPr>
        <w:t>f</w:t>
      </w:r>
      <w:r w:rsidRPr="000E29DB">
        <w:rPr>
          <w:rFonts w:asciiTheme="minorHAnsi" w:hAnsiTheme="minorHAnsi" w:cstheme="minorHAnsi"/>
          <w:i/>
          <w:spacing w:val="-1"/>
          <w:w w:val="101"/>
          <w:sz w:val="22"/>
          <w:szCs w:val="22"/>
        </w:rPr>
        <w:t>S</w:t>
      </w:r>
      <w:r w:rsidRPr="000E29DB">
        <w:rPr>
          <w:rFonts w:asciiTheme="minorHAnsi" w:hAnsiTheme="minorHAnsi" w:cstheme="minorHAnsi"/>
          <w:i/>
          <w:w w:val="96"/>
          <w:sz w:val="22"/>
          <w:szCs w:val="22"/>
        </w:rPr>
        <w:t>o</w:t>
      </w:r>
      <w:r w:rsidRPr="000E29DB">
        <w:rPr>
          <w:rFonts w:asciiTheme="minorHAnsi" w:hAnsiTheme="minorHAnsi" w:cstheme="minorHAnsi"/>
          <w:i/>
          <w:w w:val="92"/>
          <w:sz w:val="22"/>
          <w:szCs w:val="22"/>
        </w:rPr>
        <w:t>u</w:t>
      </w:r>
      <w:r w:rsidRPr="000E29DB">
        <w:rPr>
          <w:rFonts w:asciiTheme="minorHAnsi" w:hAnsiTheme="minorHAnsi" w:cstheme="minorHAnsi"/>
          <w:i/>
          <w:spacing w:val="-1"/>
          <w:w w:val="127"/>
          <w:sz w:val="22"/>
          <w:szCs w:val="22"/>
        </w:rPr>
        <w:t>t</w:t>
      </w:r>
      <w:r w:rsidRPr="000E29DB">
        <w:rPr>
          <w:rFonts w:asciiTheme="minorHAnsi" w:hAnsiTheme="minorHAnsi" w:cstheme="minorHAnsi"/>
          <w:i/>
          <w:w w:val="92"/>
          <w:sz w:val="22"/>
          <w:szCs w:val="22"/>
        </w:rPr>
        <w:t>h</w:t>
      </w:r>
      <w:r w:rsidRPr="000E29DB">
        <w:rPr>
          <w:rFonts w:asciiTheme="minorHAnsi" w:hAnsiTheme="minorHAnsi" w:cstheme="minorHAnsi"/>
          <w:i/>
          <w:w w:val="96"/>
          <w:sz w:val="22"/>
          <w:szCs w:val="22"/>
        </w:rPr>
        <w:t>o</w:t>
      </w:r>
      <w:r w:rsidRPr="000E29DB">
        <w:rPr>
          <w:rFonts w:asciiTheme="minorHAnsi" w:hAnsiTheme="minorHAnsi" w:cstheme="minorHAnsi"/>
          <w:i/>
          <w:w w:val="87"/>
          <w:sz w:val="22"/>
          <w:szCs w:val="22"/>
        </w:rPr>
        <w:t>l</w:t>
      </w:r>
      <w:r w:rsidRPr="000E29DB">
        <w:rPr>
          <w:rFonts w:asciiTheme="minorHAnsi" w:hAnsiTheme="minorHAnsi" w:cstheme="minorHAnsi"/>
          <w:i/>
          <w:spacing w:val="-5"/>
          <w:w w:val="96"/>
          <w:sz w:val="22"/>
          <w:szCs w:val="22"/>
        </w:rPr>
        <w:t>d</w:t>
      </w:r>
      <w:r w:rsidRPr="000E29DB">
        <w:rPr>
          <w:rFonts w:asciiTheme="minorHAnsi" w:hAnsiTheme="minorHAnsi" w:cstheme="minorHAnsi"/>
          <w:i/>
          <w:w w:val="61"/>
          <w:sz w:val="22"/>
          <w:szCs w:val="22"/>
        </w:rPr>
        <w:t>,</w:t>
      </w:r>
      <w:r w:rsidRPr="000E29DB">
        <w:rPr>
          <w:rFonts w:asciiTheme="minorHAnsi" w:hAnsiTheme="minorHAnsi" w:cstheme="minorHAnsi"/>
          <w:i/>
          <w:spacing w:val="22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i/>
          <w:w w:val="95"/>
          <w:sz w:val="22"/>
          <w:szCs w:val="22"/>
        </w:rPr>
        <w:t>N</w:t>
      </w:r>
      <w:r w:rsidRPr="000E29DB">
        <w:rPr>
          <w:rFonts w:asciiTheme="minorHAnsi" w:hAnsiTheme="minorHAnsi" w:cstheme="minorHAnsi"/>
          <w:i/>
          <w:spacing w:val="-15"/>
          <w:w w:val="95"/>
          <w:sz w:val="22"/>
          <w:szCs w:val="22"/>
        </w:rPr>
        <w:t>Y</w:t>
      </w:r>
      <w:r w:rsidRPr="000E29DB">
        <w:rPr>
          <w:rFonts w:asciiTheme="minorHAnsi" w:hAnsiTheme="minorHAnsi" w:cstheme="minorHAnsi"/>
          <w:i/>
          <w:w w:val="61"/>
          <w:sz w:val="22"/>
          <w:szCs w:val="22"/>
        </w:rPr>
        <w:t>,</w:t>
      </w:r>
      <w:r w:rsidRPr="000E29DB">
        <w:rPr>
          <w:rFonts w:asciiTheme="minorHAnsi" w:hAnsiTheme="minorHAnsi" w:cstheme="minorHAnsi"/>
          <w:i/>
          <w:spacing w:val="17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i/>
          <w:spacing w:val="-1"/>
          <w:sz w:val="22"/>
          <w:szCs w:val="22"/>
        </w:rPr>
        <w:t>an</w:t>
      </w:r>
      <w:r w:rsidRPr="000E29DB">
        <w:rPr>
          <w:rFonts w:asciiTheme="minorHAnsi" w:hAnsiTheme="minorHAnsi" w:cstheme="minorHAnsi"/>
          <w:i/>
          <w:sz w:val="22"/>
          <w:szCs w:val="22"/>
        </w:rPr>
        <w:t>d</w:t>
      </w:r>
      <w:r w:rsidRPr="000E29DB">
        <w:rPr>
          <w:rFonts w:asciiTheme="minorHAnsi" w:hAnsiTheme="minorHAnsi" w:cstheme="minorHAnsi"/>
          <w:i/>
          <w:spacing w:val="-19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i/>
          <w:spacing w:val="-1"/>
          <w:sz w:val="22"/>
          <w:szCs w:val="22"/>
        </w:rPr>
        <w:t>a</w:t>
      </w:r>
      <w:r w:rsidRPr="000E29DB">
        <w:rPr>
          <w:rFonts w:asciiTheme="minorHAnsi" w:hAnsiTheme="minorHAnsi" w:cstheme="minorHAnsi"/>
          <w:i/>
          <w:sz w:val="22"/>
          <w:szCs w:val="22"/>
        </w:rPr>
        <w:t>s</w:t>
      </w:r>
      <w:r w:rsidRPr="000E29DB">
        <w:rPr>
          <w:rFonts w:asciiTheme="minorHAnsi" w:hAnsiTheme="minorHAnsi" w:cstheme="minorHAnsi"/>
          <w:i/>
          <w:spacing w:val="-5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i/>
          <w:spacing w:val="-1"/>
          <w:w w:val="83"/>
          <w:sz w:val="22"/>
          <w:szCs w:val="22"/>
        </w:rPr>
        <w:t>T</w:t>
      </w:r>
      <w:r w:rsidRPr="000E29DB">
        <w:rPr>
          <w:rFonts w:asciiTheme="minorHAnsi" w:hAnsiTheme="minorHAnsi" w:cstheme="minorHAnsi"/>
          <w:i/>
          <w:w w:val="83"/>
          <w:sz w:val="22"/>
          <w:szCs w:val="22"/>
        </w:rPr>
        <w:t>u</w:t>
      </w:r>
      <w:r w:rsidRPr="000E29DB">
        <w:rPr>
          <w:rFonts w:asciiTheme="minorHAnsi" w:hAnsiTheme="minorHAnsi" w:cstheme="minorHAnsi"/>
          <w:i/>
          <w:spacing w:val="-1"/>
          <w:w w:val="127"/>
          <w:sz w:val="22"/>
          <w:szCs w:val="22"/>
        </w:rPr>
        <w:t>t</w:t>
      </w:r>
      <w:r w:rsidRPr="000E29DB">
        <w:rPr>
          <w:rFonts w:asciiTheme="minorHAnsi" w:hAnsiTheme="minorHAnsi" w:cstheme="minorHAnsi"/>
          <w:i/>
          <w:w w:val="92"/>
          <w:sz w:val="22"/>
          <w:szCs w:val="22"/>
        </w:rPr>
        <w:t>o</w:t>
      </w:r>
      <w:r w:rsidRPr="000E29DB">
        <w:rPr>
          <w:rFonts w:asciiTheme="minorHAnsi" w:hAnsiTheme="minorHAnsi" w:cstheme="minorHAnsi"/>
          <w:i/>
          <w:spacing w:val="5"/>
          <w:w w:val="84"/>
          <w:sz w:val="22"/>
          <w:szCs w:val="22"/>
        </w:rPr>
        <w:t>r</w:t>
      </w:r>
      <w:r w:rsidRPr="000E29DB">
        <w:rPr>
          <w:rFonts w:asciiTheme="minorHAnsi" w:hAnsiTheme="minorHAnsi" w:cstheme="minorHAnsi"/>
          <w:i/>
          <w:spacing w:val="-20"/>
          <w:w w:val="198"/>
          <w:sz w:val="22"/>
          <w:szCs w:val="22"/>
        </w:rPr>
        <w:t>f</w:t>
      </w:r>
      <w:r w:rsidRPr="000E29DB">
        <w:rPr>
          <w:rFonts w:asciiTheme="minorHAnsi" w:hAnsiTheme="minorHAnsi" w:cstheme="minorHAnsi"/>
          <w:i/>
          <w:spacing w:val="-1"/>
          <w:w w:val="88"/>
          <w:sz w:val="22"/>
          <w:szCs w:val="22"/>
        </w:rPr>
        <w:t>o</w:t>
      </w:r>
      <w:r w:rsidRPr="000E29DB">
        <w:rPr>
          <w:rFonts w:asciiTheme="minorHAnsi" w:hAnsiTheme="minorHAnsi" w:cstheme="minorHAnsi"/>
          <w:i/>
          <w:w w:val="84"/>
          <w:sz w:val="22"/>
          <w:szCs w:val="22"/>
        </w:rPr>
        <w:t>r</w:t>
      </w:r>
      <w:r w:rsidRPr="000E29DB">
        <w:rPr>
          <w:rFonts w:asciiTheme="minorHAnsi" w:hAnsiTheme="minorHAnsi" w:cstheme="minorHAnsi"/>
          <w:i/>
          <w:spacing w:val="-12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i/>
          <w:sz w:val="22"/>
          <w:szCs w:val="22"/>
        </w:rPr>
        <w:t>the</w:t>
      </w:r>
      <w:r w:rsidRPr="000E29DB">
        <w:rPr>
          <w:rFonts w:asciiTheme="minorHAnsi" w:hAnsiTheme="minorHAnsi" w:cstheme="minorHAnsi"/>
          <w:i/>
          <w:spacing w:val="-1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i/>
          <w:spacing w:val="-1"/>
          <w:w w:val="91"/>
          <w:sz w:val="22"/>
          <w:szCs w:val="22"/>
        </w:rPr>
        <w:t>G</w:t>
      </w:r>
      <w:r w:rsidRPr="000E29DB">
        <w:rPr>
          <w:rFonts w:asciiTheme="minorHAnsi" w:hAnsiTheme="minorHAnsi" w:cstheme="minorHAnsi"/>
          <w:i/>
          <w:spacing w:val="-5"/>
          <w:w w:val="91"/>
          <w:sz w:val="22"/>
          <w:szCs w:val="22"/>
        </w:rPr>
        <w:t>r</w:t>
      </w:r>
      <w:r w:rsidRPr="000E29DB">
        <w:rPr>
          <w:rFonts w:asciiTheme="minorHAnsi" w:hAnsiTheme="minorHAnsi" w:cstheme="minorHAnsi"/>
          <w:i/>
          <w:w w:val="91"/>
          <w:sz w:val="22"/>
          <w:szCs w:val="22"/>
        </w:rPr>
        <w:t>een</w:t>
      </w:r>
      <w:r w:rsidRPr="000E29DB">
        <w:rPr>
          <w:rFonts w:asciiTheme="minorHAnsi" w:hAnsiTheme="minorHAnsi" w:cstheme="minorHAnsi"/>
          <w:i/>
          <w:spacing w:val="-1"/>
          <w:w w:val="91"/>
          <w:sz w:val="22"/>
          <w:szCs w:val="22"/>
        </w:rPr>
        <w:t>p</w:t>
      </w:r>
      <w:r w:rsidRPr="000E29DB">
        <w:rPr>
          <w:rFonts w:asciiTheme="minorHAnsi" w:hAnsiTheme="minorHAnsi" w:cstheme="minorHAnsi"/>
          <w:i/>
          <w:w w:val="91"/>
          <w:sz w:val="22"/>
          <w:szCs w:val="22"/>
        </w:rPr>
        <w:t>ort</w:t>
      </w:r>
      <w:r w:rsidRPr="000E29DB">
        <w:rPr>
          <w:rFonts w:asciiTheme="minorHAnsi" w:hAnsiTheme="minorHAnsi" w:cstheme="minorHAnsi"/>
          <w:i/>
          <w:spacing w:val="11"/>
          <w:w w:val="91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i/>
          <w:w w:val="72"/>
          <w:sz w:val="22"/>
          <w:szCs w:val="22"/>
        </w:rPr>
        <w:t>C</w:t>
      </w:r>
      <w:r w:rsidRPr="000E29DB">
        <w:rPr>
          <w:rFonts w:asciiTheme="minorHAnsi" w:hAnsiTheme="minorHAnsi" w:cstheme="minorHAnsi"/>
          <w:i/>
          <w:w w:val="99"/>
          <w:sz w:val="22"/>
          <w:szCs w:val="22"/>
        </w:rPr>
        <w:t>e</w:t>
      </w:r>
      <w:r w:rsidRPr="000E29DB">
        <w:rPr>
          <w:rFonts w:asciiTheme="minorHAnsi" w:hAnsiTheme="minorHAnsi" w:cstheme="minorHAnsi"/>
          <w:i/>
          <w:w w:val="96"/>
          <w:sz w:val="22"/>
          <w:szCs w:val="22"/>
        </w:rPr>
        <w:t>n</w:t>
      </w:r>
      <w:r w:rsidRPr="000E29DB">
        <w:rPr>
          <w:rFonts w:asciiTheme="minorHAnsi" w:hAnsiTheme="minorHAnsi" w:cstheme="minorHAnsi"/>
          <w:i/>
          <w:spacing w:val="-1"/>
          <w:w w:val="119"/>
          <w:sz w:val="22"/>
          <w:szCs w:val="22"/>
        </w:rPr>
        <w:t>t</w:t>
      </w:r>
      <w:r w:rsidRPr="000E29DB">
        <w:rPr>
          <w:rFonts w:asciiTheme="minorHAnsi" w:hAnsiTheme="minorHAnsi" w:cstheme="minorHAnsi"/>
          <w:i/>
          <w:w w:val="86"/>
          <w:sz w:val="22"/>
          <w:szCs w:val="22"/>
        </w:rPr>
        <w:t>ra</w:t>
      </w:r>
      <w:r w:rsidRPr="000E29DB">
        <w:rPr>
          <w:rFonts w:asciiTheme="minorHAnsi" w:hAnsiTheme="minorHAnsi" w:cstheme="minorHAnsi"/>
          <w:i/>
          <w:w w:val="87"/>
          <w:sz w:val="22"/>
          <w:szCs w:val="22"/>
        </w:rPr>
        <w:t>l</w:t>
      </w:r>
      <w:r w:rsidRPr="000E29DB">
        <w:rPr>
          <w:rFonts w:asciiTheme="minorHAnsi" w:hAnsiTheme="minorHAnsi" w:cstheme="minorHAnsi"/>
          <w:i/>
          <w:spacing w:val="-7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i/>
          <w:w w:val="96"/>
          <w:sz w:val="22"/>
          <w:szCs w:val="22"/>
        </w:rPr>
        <w:t>S</w:t>
      </w:r>
      <w:r w:rsidRPr="000E29DB">
        <w:rPr>
          <w:rFonts w:asciiTheme="minorHAnsi" w:hAnsiTheme="minorHAnsi" w:cstheme="minorHAnsi"/>
          <w:i/>
          <w:w w:val="94"/>
          <w:sz w:val="22"/>
          <w:szCs w:val="22"/>
        </w:rPr>
        <w:t>c</w:t>
      </w:r>
      <w:r w:rsidRPr="000E29DB">
        <w:rPr>
          <w:rFonts w:asciiTheme="minorHAnsi" w:hAnsiTheme="minorHAnsi" w:cstheme="minorHAnsi"/>
          <w:i/>
          <w:w w:val="96"/>
          <w:sz w:val="22"/>
          <w:szCs w:val="22"/>
        </w:rPr>
        <w:t>ho</w:t>
      </w:r>
      <w:r w:rsidRPr="000E29DB">
        <w:rPr>
          <w:rFonts w:asciiTheme="minorHAnsi" w:hAnsiTheme="minorHAnsi" w:cstheme="minorHAnsi"/>
          <w:i/>
          <w:w w:val="92"/>
          <w:sz w:val="22"/>
          <w:szCs w:val="22"/>
        </w:rPr>
        <w:t>o</w:t>
      </w:r>
      <w:r w:rsidRPr="000E29DB">
        <w:rPr>
          <w:rFonts w:asciiTheme="minorHAnsi" w:hAnsiTheme="minorHAnsi" w:cstheme="minorHAnsi"/>
          <w:i/>
          <w:w w:val="79"/>
          <w:sz w:val="22"/>
          <w:szCs w:val="22"/>
        </w:rPr>
        <w:t>l</w:t>
      </w:r>
    </w:p>
    <w:p w14:paraId="6D5CB373" w14:textId="77777777" w:rsidR="001C339B" w:rsidRPr="000E29DB" w:rsidRDefault="000E29DB">
      <w:pPr>
        <w:spacing w:before="6"/>
        <w:ind w:left="4605" w:right="4658"/>
        <w:jc w:val="center"/>
        <w:rPr>
          <w:rFonts w:asciiTheme="minorHAnsi" w:hAnsiTheme="minorHAnsi" w:cstheme="minorHAnsi"/>
          <w:sz w:val="22"/>
          <w:szCs w:val="22"/>
        </w:rPr>
      </w:pPr>
      <w:r w:rsidRPr="000E29DB">
        <w:rPr>
          <w:rFonts w:asciiTheme="minorHAnsi" w:hAnsiTheme="minorHAnsi" w:cstheme="minorHAnsi"/>
          <w:i/>
          <w:spacing w:val="-1"/>
          <w:w w:val="82"/>
          <w:sz w:val="22"/>
          <w:szCs w:val="22"/>
        </w:rPr>
        <w:t>D</w:t>
      </w:r>
      <w:r w:rsidRPr="000E29DB">
        <w:rPr>
          <w:rFonts w:asciiTheme="minorHAnsi" w:hAnsiTheme="minorHAnsi" w:cstheme="minorHAnsi"/>
          <w:i/>
          <w:spacing w:val="-5"/>
          <w:w w:val="87"/>
          <w:sz w:val="22"/>
          <w:szCs w:val="22"/>
        </w:rPr>
        <w:t>i</w:t>
      </w:r>
      <w:r w:rsidRPr="000E29DB">
        <w:rPr>
          <w:rFonts w:asciiTheme="minorHAnsi" w:hAnsiTheme="minorHAnsi" w:cstheme="minorHAnsi"/>
          <w:i/>
          <w:spacing w:val="-1"/>
          <w:w w:val="96"/>
          <w:sz w:val="22"/>
          <w:szCs w:val="22"/>
        </w:rPr>
        <w:t>s</w:t>
      </w:r>
      <w:r w:rsidRPr="000E29DB">
        <w:rPr>
          <w:rFonts w:asciiTheme="minorHAnsi" w:hAnsiTheme="minorHAnsi" w:cstheme="minorHAnsi"/>
          <w:i/>
          <w:spacing w:val="-1"/>
          <w:w w:val="119"/>
          <w:sz w:val="22"/>
          <w:szCs w:val="22"/>
        </w:rPr>
        <w:t>t</w:t>
      </w:r>
      <w:r w:rsidRPr="000E29DB">
        <w:rPr>
          <w:rFonts w:asciiTheme="minorHAnsi" w:hAnsiTheme="minorHAnsi" w:cstheme="minorHAnsi"/>
          <w:i/>
          <w:spacing w:val="-5"/>
          <w:w w:val="84"/>
          <w:sz w:val="22"/>
          <w:szCs w:val="22"/>
        </w:rPr>
        <w:t>r</w:t>
      </w:r>
      <w:r w:rsidRPr="000E29DB">
        <w:rPr>
          <w:rFonts w:asciiTheme="minorHAnsi" w:hAnsiTheme="minorHAnsi" w:cstheme="minorHAnsi"/>
          <w:i/>
          <w:w w:val="71"/>
          <w:sz w:val="22"/>
          <w:szCs w:val="22"/>
        </w:rPr>
        <w:t>i</w:t>
      </w:r>
      <w:r w:rsidRPr="000E29DB">
        <w:rPr>
          <w:rFonts w:asciiTheme="minorHAnsi" w:hAnsiTheme="minorHAnsi" w:cstheme="minorHAnsi"/>
          <w:i/>
          <w:w w:val="89"/>
          <w:sz w:val="22"/>
          <w:szCs w:val="22"/>
        </w:rPr>
        <w:t>c</w:t>
      </w:r>
      <w:r w:rsidRPr="000E29DB">
        <w:rPr>
          <w:rFonts w:asciiTheme="minorHAnsi" w:hAnsiTheme="minorHAnsi" w:cstheme="minorHAnsi"/>
          <w:i/>
          <w:w w:val="111"/>
          <w:sz w:val="22"/>
          <w:szCs w:val="22"/>
        </w:rPr>
        <w:t>t</w:t>
      </w:r>
      <w:r w:rsidRPr="000E29DB">
        <w:rPr>
          <w:rFonts w:asciiTheme="minorHAnsi" w:hAnsiTheme="minorHAnsi" w:cstheme="minorHAnsi"/>
          <w:i/>
          <w:spacing w:val="-3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i/>
          <w:spacing w:val="-25"/>
          <w:w w:val="79"/>
          <w:sz w:val="22"/>
          <w:szCs w:val="22"/>
        </w:rPr>
        <w:t>o</w:t>
      </w:r>
      <w:r w:rsidRPr="000E29DB">
        <w:rPr>
          <w:rFonts w:asciiTheme="minorHAnsi" w:hAnsiTheme="minorHAnsi" w:cstheme="minorHAnsi"/>
          <w:i/>
          <w:w w:val="198"/>
          <w:sz w:val="22"/>
          <w:szCs w:val="22"/>
        </w:rPr>
        <w:t>f</w:t>
      </w:r>
      <w:r w:rsidRPr="000E29DB">
        <w:rPr>
          <w:rFonts w:asciiTheme="minorHAnsi" w:hAnsiTheme="minorHAnsi" w:cstheme="minorHAnsi"/>
          <w:i/>
          <w:spacing w:val="-22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i/>
          <w:spacing w:val="-1"/>
          <w:w w:val="76"/>
          <w:sz w:val="22"/>
          <w:szCs w:val="22"/>
        </w:rPr>
        <w:t>G</w:t>
      </w:r>
      <w:r w:rsidRPr="000E29DB">
        <w:rPr>
          <w:rFonts w:asciiTheme="minorHAnsi" w:hAnsiTheme="minorHAnsi" w:cstheme="minorHAnsi"/>
          <w:i/>
          <w:spacing w:val="-5"/>
          <w:w w:val="96"/>
          <w:sz w:val="22"/>
          <w:szCs w:val="22"/>
        </w:rPr>
        <w:t>r</w:t>
      </w:r>
      <w:r w:rsidRPr="000E29DB">
        <w:rPr>
          <w:rFonts w:asciiTheme="minorHAnsi" w:hAnsiTheme="minorHAnsi" w:cstheme="minorHAnsi"/>
          <w:i/>
          <w:w w:val="89"/>
          <w:sz w:val="22"/>
          <w:szCs w:val="22"/>
        </w:rPr>
        <w:t>e</w:t>
      </w:r>
      <w:r w:rsidRPr="000E29DB">
        <w:rPr>
          <w:rFonts w:asciiTheme="minorHAnsi" w:hAnsiTheme="minorHAnsi" w:cstheme="minorHAnsi"/>
          <w:i/>
          <w:w w:val="99"/>
          <w:sz w:val="22"/>
          <w:szCs w:val="22"/>
        </w:rPr>
        <w:t>e</w:t>
      </w:r>
      <w:r w:rsidRPr="000E29DB">
        <w:rPr>
          <w:rFonts w:asciiTheme="minorHAnsi" w:hAnsiTheme="minorHAnsi" w:cstheme="minorHAnsi"/>
          <w:i/>
          <w:w w:val="92"/>
          <w:sz w:val="22"/>
          <w:szCs w:val="22"/>
        </w:rPr>
        <w:t>n</w:t>
      </w:r>
      <w:r w:rsidRPr="000E29DB">
        <w:rPr>
          <w:rFonts w:asciiTheme="minorHAnsi" w:hAnsiTheme="minorHAnsi" w:cstheme="minorHAnsi"/>
          <w:i/>
          <w:w w:val="96"/>
          <w:sz w:val="22"/>
          <w:szCs w:val="22"/>
        </w:rPr>
        <w:t>po</w:t>
      </w:r>
      <w:r w:rsidRPr="000E29DB">
        <w:rPr>
          <w:rFonts w:asciiTheme="minorHAnsi" w:hAnsiTheme="minorHAnsi" w:cstheme="minorHAnsi"/>
          <w:i/>
          <w:w w:val="95"/>
          <w:sz w:val="22"/>
          <w:szCs w:val="22"/>
        </w:rPr>
        <w:t>r</w:t>
      </w:r>
      <w:r w:rsidRPr="000E29DB">
        <w:rPr>
          <w:rFonts w:asciiTheme="minorHAnsi" w:hAnsiTheme="minorHAnsi" w:cstheme="minorHAnsi"/>
          <w:i/>
          <w:spacing w:val="-5"/>
          <w:w w:val="95"/>
          <w:sz w:val="22"/>
          <w:szCs w:val="22"/>
        </w:rPr>
        <w:t>t</w:t>
      </w:r>
      <w:r w:rsidRPr="000E29DB">
        <w:rPr>
          <w:rFonts w:asciiTheme="minorHAnsi" w:hAnsiTheme="minorHAnsi" w:cstheme="minorHAnsi"/>
          <w:i/>
          <w:w w:val="61"/>
          <w:sz w:val="22"/>
          <w:szCs w:val="22"/>
        </w:rPr>
        <w:t>,</w:t>
      </w:r>
      <w:r w:rsidRPr="000E29DB">
        <w:rPr>
          <w:rFonts w:asciiTheme="minorHAnsi" w:hAnsiTheme="minorHAnsi" w:cstheme="minorHAnsi"/>
          <w:i/>
          <w:spacing w:val="17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i/>
          <w:spacing w:val="-1"/>
          <w:w w:val="99"/>
          <w:sz w:val="22"/>
          <w:szCs w:val="22"/>
        </w:rPr>
        <w:t>N</w:t>
      </w:r>
      <w:r w:rsidRPr="000E29DB">
        <w:rPr>
          <w:rFonts w:asciiTheme="minorHAnsi" w:hAnsiTheme="minorHAnsi" w:cstheme="minorHAnsi"/>
          <w:i/>
          <w:spacing w:val="-1"/>
          <w:w w:val="95"/>
          <w:sz w:val="22"/>
          <w:szCs w:val="22"/>
        </w:rPr>
        <w:t>Y</w:t>
      </w:r>
      <w:r w:rsidRPr="000E29DB">
        <w:rPr>
          <w:rFonts w:asciiTheme="minorHAnsi" w:hAnsiTheme="minorHAnsi" w:cstheme="minorHAnsi"/>
          <w:i/>
          <w:w w:val="44"/>
          <w:sz w:val="22"/>
          <w:szCs w:val="22"/>
        </w:rPr>
        <w:t>.</w:t>
      </w:r>
    </w:p>
    <w:p w14:paraId="185D2682" w14:textId="77777777" w:rsidR="001C339B" w:rsidRPr="000E29DB" w:rsidRDefault="001C339B">
      <w:pPr>
        <w:spacing w:before="19" w:line="260" w:lineRule="exact"/>
        <w:rPr>
          <w:rFonts w:asciiTheme="minorHAnsi" w:hAnsiTheme="minorHAnsi" w:cstheme="minorHAnsi"/>
          <w:sz w:val="22"/>
          <w:szCs w:val="22"/>
        </w:rPr>
      </w:pPr>
    </w:p>
    <w:p w14:paraId="489B1A13" w14:textId="77777777" w:rsidR="001C339B" w:rsidRPr="000E29DB" w:rsidRDefault="000E29DB">
      <w:pPr>
        <w:ind w:left="118" w:right="9775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b/>
          <w:spacing w:val="-3"/>
          <w:w w:val="110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pacing w:val="-3"/>
          <w:w w:val="123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b/>
          <w:spacing w:val="-2"/>
          <w:w w:val="116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b/>
          <w:spacing w:val="-2"/>
          <w:w w:val="104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b/>
          <w:spacing w:val="-2"/>
          <w:w w:val="116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spacing w:val="-2"/>
          <w:w w:val="123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spacing w:val="-1"/>
          <w:w w:val="128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spacing w:val="-2"/>
          <w:w w:val="122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b/>
          <w:w w:val="107"/>
          <w:sz w:val="22"/>
          <w:szCs w:val="22"/>
        </w:rPr>
        <w:t>N</w:t>
      </w:r>
    </w:p>
    <w:p w14:paraId="0144245F" w14:textId="77777777" w:rsidR="001C339B" w:rsidRPr="000E29DB" w:rsidRDefault="001C339B">
      <w:pPr>
        <w:spacing w:before="14" w:line="260" w:lineRule="exact"/>
        <w:rPr>
          <w:rFonts w:asciiTheme="minorHAnsi" w:hAnsiTheme="minorHAnsi" w:cstheme="minorHAnsi"/>
          <w:sz w:val="22"/>
          <w:szCs w:val="22"/>
        </w:rPr>
      </w:pPr>
    </w:p>
    <w:p w14:paraId="2E33FF58" w14:textId="77777777" w:rsidR="001C339B" w:rsidRPr="000E29DB" w:rsidRDefault="000E29DB">
      <w:pPr>
        <w:ind w:left="386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b/>
          <w:w w:val="99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b/>
          <w:spacing w:val="1"/>
          <w:w w:val="105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w w:val="86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b/>
          <w:w w:val="136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spacing w:val="1"/>
          <w:w w:val="105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w w:val="95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b/>
          <w:spacing w:val="-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1"/>
          <w:w w:val="9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b/>
          <w:w w:val="136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b/>
          <w:spacing w:val="-1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1"/>
          <w:w w:val="103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w w:val="107"/>
          <w:sz w:val="22"/>
          <w:szCs w:val="22"/>
        </w:rPr>
        <w:t>rt</w:t>
      </w:r>
      <w:r w:rsidRPr="000E29DB">
        <w:rPr>
          <w:rFonts w:asciiTheme="minorHAnsi" w:eastAsia="Arial" w:hAnsiTheme="minorHAnsi" w:cstheme="minorHAnsi"/>
          <w:b/>
          <w:w w:val="76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b/>
          <w:spacing w:val="1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w w:val="67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w w:val="9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b/>
          <w:spacing w:val="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1"/>
          <w:sz w:val="22"/>
          <w:szCs w:val="22"/>
        </w:rPr>
        <w:t>Teach</w:t>
      </w:r>
      <w:r w:rsidRPr="000E29DB">
        <w:rPr>
          <w:rFonts w:asciiTheme="minorHAnsi" w:eastAsia="Arial" w:hAnsiTheme="minorHAnsi" w:cstheme="minorHAnsi"/>
          <w:b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spacing w:val="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b/>
          <w:sz w:val="22"/>
          <w:szCs w:val="22"/>
        </w:rPr>
        <w:t xml:space="preserve">g, </w:t>
      </w:r>
      <w:r w:rsidRPr="000E29DB">
        <w:rPr>
          <w:rFonts w:asciiTheme="minorHAnsi" w:eastAsia="Arial" w:hAnsiTheme="minorHAnsi" w:cstheme="minorHAnsi"/>
          <w:b/>
          <w:spacing w:val="1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w w:val="80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w w:val="96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b/>
          <w:w w:val="110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b/>
          <w:w w:val="110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pacing w:val="1"/>
          <w:w w:val="9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b/>
          <w:w w:val="136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spacing w:val="1"/>
          <w:w w:val="105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w w:val="101"/>
          <w:sz w:val="22"/>
          <w:szCs w:val="22"/>
        </w:rPr>
        <w:t>ry</w:t>
      </w:r>
      <w:r w:rsidRPr="000E29DB">
        <w:rPr>
          <w:rFonts w:asciiTheme="minorHAnsi" w:eastAsia="Arial" w:hAnsiTheme="minorHAnsi" w:cstheme="minorHAnsi"/>
          <w:b/>
          <w:spacing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1"/>
          <w:sz w:val="22"/>
          <w:szCs w:val="22"/>
        </w:rPr>
        <w:t>an</w:t>
      </w:r>
      <w:r w:rsidRPr="000E29DB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b/>
          <w:spacing w:val="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w w:val="76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w w:val="110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w w:val="109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b/>
          <w:w w:val="67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b/>
          <w:w w:val="110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b/>
          <w:spacing w:val="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1"/>
          <w:sz w:val="22"/>
          <w:szCs w:val="22"/>
        </w:rPr>
        <w:t>Ch</w:t>
      </w:r>
      <w:r w:rsidRPr="000E29DB">
        <w:rPr>
          <w:rFonts w:asciiTheme="minorHAnsi" w:eastAsia="Arial" w:hAnsiTheme="minorHAnsi" w:cstheme="minorHAnsi"/>
          <w:b/>
          <w:sz w:val="22"/>
          <w:szCs w:val="22"/>
        </w:rPr>
        <w:t>il</w:t>
      </w:r>
      <w:r w:rsidRPr="000E29DB">
        <w:rPr>
          <w:rFonts w:asciiTheme="minorHAnsi" w:eastAsia="Arial" w:hAnsiTheme="minorHAnsi" w:cstheme="minorHAnsi"/>
          <w:b/>
          <w:spacing w:val="1"/>
          <w:sz w:val="22"/>
          <w:szCs w:val="22"/>
        </w:rPr>
        <w:t>dhoo</w:t>
      </w:r>
      <w:r w:rsidRPr="000E29DB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b/>
          <w:spacing w:val="-1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w w:val="80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b/>
          <w:spacing w:val="1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b/>
          <w:w w:val="9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b/>
          <w:spacing w:val="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w w:val="144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w w:val="77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w w:val="10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b/>
          <w:w w:val="87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b/>
          <w:spacing w:val="1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-2"/>
          <w:w w:val="104"/>
          <w:sz w:val="22"/>
          <w:szCs w:val="22"/>
        </w:rPr>
        <w:t>(</w:t>
      </w:r>
      <w:r w:rsidRPr="000E29DB">
        <w:rPr>
          <w:rFonts w:asciiTheme="minorHAnsi" w:eastAsia="Arial" w:hAnsiTheme="minorHAnsi" w:cstheme="minorHAnsi"/>
          <w:b/>
          <w:spacing w:val="-3"/>
          <w:w w:val="104"/>
          <w:sz w:val="22"/>
          <w:szCs w:val="22"/>
        </w:rPr>
        <w:t>200</w:t>
      </w:r>
      <w:r w:rsidRPr="000E29DB">
        <w:rPr>
          <w:rFonts w:asciiTheme="minorHAnsi" w:eastAsia="Arial" w:hAnsiTheme="minorHAnsi" w:cstheme="minorHAnsi"/>
          <w:b/>
          <w:spacing w:val="-4"/>
          <w:w w:val="104"/>
          <w:sz w:val="22"/>
          <w:szCs w:val="22"/>
        </w:rPr>
        <w:t>8</w:t>
      </w:r>
      <w:r w:rsidRPr="000E29DB">
        <w:rPr>
          <w:rFonts w:asciiTheme="minorHAnsi" w:eastAsia="Arial" w:hAnsiTheme="minorHAnsi" w:cstheme="minorHAnsi"/>
          <w:b/>
          <w:w w:val="104"/>
          <w:sz w:val="22"/>
          <w:szCs w:val="22"/>
        </w:rPr>
        <w:t>)</w:t>
      </w:r>
    </w:p>
    <w:p w14:paraId="1BD79A9B" w14:textId="77777777" w:rsidR="001C339B" w:rsidRPr="000E29DB" w:rsidRDefault="000E29DB">
      <w:pPr>
        <w:spacing w:before="62"/>
        <w:ind w:left="386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w w:val="76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9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9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68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UN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SIT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26"/>
          <w:w w:val="8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spacing w:val="20"/>
          <w:w w:val="8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YOR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K</w:t>
      </w:r>
      <w:r w:rsidRPr="000E29DB">
        <w:rPr>
          <w:rFonts w:asciiTheme="minorHAnsi" w:eastAsia="Arial" w:hAnsiTheme="minorHAnsi" w:cstheme="minorHAnsi"/>
          <w:spacing w:val="23"/>
          <w:w w:val="8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(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-1"/>
          <w:w w:val="104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-1"/>
          <w:w w:val="105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)</w:t>
      </w:r>
      <w:r w:rsidRPr="000E29DB">
        <w:rPr>
          <w:rFonts w:asciiTheme="minorHAnsi" w:eastAsia="Arial" w:hAnsiTheme="minorHAnsi" w:cstheme="minorHAnsi"/>
          <w:w w:val="77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85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w w:val="85"/>
          <w:sz w:val="22"/>
          <w:szCs w:val="22"/>
        </w:rPr>
        <w:t>UF</w:t>
      </w:r>
      <w:r w:rsidRPr="000E29DB">
        <w:rPr>
          <w:rFonts w:asciiTheme="minorHAnsi" w:eastAsia="Arial" w:hAnsiTheme="minorHAnsi" w:cstheme="minorHAnsi"/>
          <w:spacing w:val="-1"/>
          <w:w w:val="85"/>
          <w:sz w:val="22"/>
          <w:szCs w:val="22"/>
        </w:rPr>
        <w:t>FAL</w:t>
      </w:r>
      <w:r w:rsidRPr="000E29DB">
        <w:rPr>
          <w:rFonts w:asciiTheme="minorHAnsi" w:eastAsia="Arial" w:hAnsiTheme="minorHAnsi" w:cstheme="minorHAnsi"/>
          <w:w w:val="85"/>
          <w:sz w:val="22"/>
          <w:szCs w:val="22"/>
        </w:rPr>
        <w:t xml:space="preserve">O </w:t>
      </w:r>
      <w:r w:rsidRPr="000E29DB">
        <w:rPr>
          <w:rFonts w:asciiTheme="minorHAnsi" w:eastAsia="Arial" w:hAnsiTheme="minorHAnsi" w:cstheme="minorHAnsi"/>
          <w:spacing w:val="6"/>
          <w:w w:val="8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170"/>
          <w:sz w:val="22"/>
          <w:szCs w:val="22"/>
        </w:rPr>
        <w:t>-</w:t>
      </w:r>
      <w:r w:rsidRPr="000E29DB">
        <w:rPr>
          <w:rFonts w:asciiTheme="minorHAnsi" w:eastAsia="Arial" w:hAnsiTheme="minorHAnsi" w:cstheme="minorHAnsi"/>
          <w:spacing w:val="-19"/>
          <w:w w:val="17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w w:val="141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109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77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>Y</w:t>
      </w:r>
    </w:p>
    <w:p w14:paraId="3952DDCD" w14:textId="77777777" w:rsidR="001C339B" w:rsidRPr="000E29DB" w:rsidRDefault="000E29DB">
      <w:pPr>
        <w:spacing w:before="62"/>
        <w:ind w:left="377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b/>
          <w:i/>
          <w:spacing w:val="5"/>
          <w:w w:val="103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b/>
          <w:i/>
          <w:spacing w:val="3"/>
          <w:w w:val="93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b/>
          <w:i/>
          <w:spacing w:val="6"/>
          <w:w w:val="101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b/>
          <w:i/>
          <w:spacing w:val="2"/>
          <w:w w:val="11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i/>
          <w:spacing w:val="3"/>
          <w:w w:val="93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b/>
          <w:i/>
          <w:spacing w:val="4"/>
          <w:w w:val="106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i/>
          <w:spacing w:val="3"/>
          <w:w w:val="13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i/>
          <w:spacing w:val="4"/>
          <w:w w:val="97"/>
          <w:sz w:val="22"/>
          <w:szCs w:val="22"/>
        </w:rPr>
        <w:t>ed</w:t>
      </w:r>
      <w:r w:rsidRPr="000E29DB">
        <w:rPr>
          <w:rFonts w:asciiTheme="minorHAnsi" w:eastAsia="Arial" w:hAnsiTheme="minorHAnsi" w:cstheme="minorHAnsi"/>
          <w:b/>
          <w:i/>
          <w:w w:val="102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b/>
          <w:i/>
          <w:spacing w:val="1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i/>
          <w:spacing w:val="4"/>
          <w:sz w:val="22"/>
          <w:szCs w:val="22"/>
        </w:rPr>
        <w:t>Kapp</w:t>
      </w:r>
      <w:r w:rsidRPr="000E29DB">
        <w:rPr>
          <w:rFonts w:asciiTheme="minorHAnsi" w:eastAsia="Arial" w:hAnsiTheme="minorHAnsi" w:cstheme="minorHAnsi"/>
          <w:b/>
          <w:i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i/>
          <w:spacing w:val="-1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i/>
          <w:spacing w:val="4"/>
          <w:sz w:val="22"/>
          <w:szCs w:val="22"/>
        </w:rPr>
        <w:t>De</w:t>
      </w:r>
      <w:r w:rsidRPr="000E29DB">
        <w:rPr>
          <w:rFonts w:asciiTheme="minorHAnsi" w:eastAsia="Arial" w:hAnsiTheme="minorHAnsi" w:cstheme="minorHAnsi"/>
          <w:b/>
          <w:i/>
          <w:spacing w:val="2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b/>
          <w:i/>
          <w:spacing w:val="3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i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i/>
          <w:spacing w:val="2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i/>
          <w:spacing w:val="5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b/>
          <w:i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i/>
          <w:spacing w:val="4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i/>
          <w:spacing w:val="5"/>
          <w:w w:val="216"/>
          <w:sz w:val="22"/>
          <w:szCs w:val="22"/>
        </w:rPr>
        <w:t>-</w:t>
      </w:r>
      <w:r w:rsidRPr="000E29DB">
        <w:rPr>
          <w:rFonts w:asciiTheme="minorHAnsi" w:eastAsia="Arial" w:hAnsiTheme="minorHAnsi" w:cstheme="minorHAnsi"/>
          <w:b/>
          <w:i/>
          <w:w w:val="12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i/>
          <w:spacing w:val="3"/>
          <w:w w:val="93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b/>
          <w:i/>
          <w:w w:val="97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i/>
          <w:spacing w:val="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i/>
          <w:spacing w:val="2"/>
          <w:w w:val="10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i/>
          <w:spacing w:val="4"/>
          <w:w w:val="97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b/>
          <w:i/>
          <w:spacing w:val="3"/>
          <w:w w:val="13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i/>
          <w:spacing w:val="4"/>
          <w:w w:val="92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i/>
          <w:w w:val="103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b/>
          <w:i/>
          <w:spacing w:val="7"/>
          <w:w w:val="103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b/>
          <w:i/>
          <w:spacing w:val="4"/>
          <w:w w:val="106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i/>
          <w:spacing w:val="3"/>
          <w:w w:val="13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i/>
          <w:spacing w:val="2"/>
          <w:w w:val="10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i/>
          <w:spacing w:val="4"/>
          <w:w w:val="88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b/>
          <w:i/>
          <w:spacing w:val="4"/>
          <w:w w:val="10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b/>
          <w:i/>
          <w:spacing w:val="4"/>
          <w:w w:val="102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i/>
          <w:w w:val="121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b/>
          <w:i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i/>
          <w:spacing w:val="5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b/>
          <w:i/>
          <w:spacing w:val="3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b/>
          <w:i/>
          <w:spacing w:val="4"/>
          <w:sz w:val="22"/>
          <w:szCs w:val="22"/>
        </w:rPr>
        <w:t>no</w:t>
      </w:r>
      <w:r w:rsidRPr="000E29DB">
        <w:rPr>
          <w:rFonts w:asciiTheme="minorHAnsi" w:eastAsia="Arial" w:hAnsiTheme="minorHAnsi" w:cstheme="minorHAnsi"/>
          <w:b/>
          <w:i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b/>
          <w:i/>
          <w:spacing w:val="-1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i/>
          <w:spacing w:val="5"/>
          <w:w w:val="92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b/>
          <w:i/>
          <w:spacing w:val="4"/>
          <w:w w:val="97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b/>
          <w:i/>
          <w:w w:val="96"/>
          <w:sz w:val="22"/>
          <w:szCs w:val="22"/>
        </w:rPr>
        <w:t>ci</w:t>
      </w:r>
      <w:r w:rsidRPr="000E29DB">
        <w:rPr>
          <w:rFonts w:asciiTheme="minorHAnsi" w:eastAsia="Arial" w:hAnsiTheme="minorHAnsi" w:cstheme="minorHAnsi"/>
          <w:b/>
          <w:i/>
          <w:spacing w:val="4"/>
          <w:w w:val="92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i/>
          <w:spacing w:val="-16"/>
          <w:w w:val="13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i/>
          <w:w w:val="120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b/>
          <w:i/>
          <w:spacing w:val="-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i/>
          <w:spacing w:val="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i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b/>
          <w:i/>
          <w:spacing w:val="-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i/>
          <w:spacing w:val="4"/>
          <w:sz w:val="22"/>
          <w:szCs w:val="22"/>
        </w:rPr>
        <w:t>Ed</w:t>
      </w:r>
      <w:r w:rsidRPr="000E29DB">
        <w:rPr>
          <w:rFonts w:asciiTheme="minorHAnsi" w:eastAsia="Arial" w:hAnsiTheme="minorHAnsi" w:cstheme="minorHAnsi"/>
          <w:b/>
          <w:i/>
          <w:spacing w:val="3"/>
          <w:sz w:val="22"/>
          <w:szCs w:val="22"/>
        </w:rPr>
        <w:t>uc</w:t>
      </w:r>
      <w:r w:rsidRPr="000E29DB">
        <w:rPr>
          <w:rFonts w:asciiTheme="minorHAnsi" w:eastAsia="Arial" w:hAnsiTheme="minorHAnsi" w:cstheme="minorHAnsi"/>
          <w:b/>
          <w:i/>
          <w:spacing w:val="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i/>
          <w:spacing w:val="3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i/>
          <w:spacing w:val="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i/>
          <w:spacing w:val="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b/>
          <w:i/>
          <w:sz w:val="22"/>
          <w:szCs w:val="22"/>
        </w:rPr>
        <w:t>n</w:t>
      </w:r>
    </w:p>
    <w:p w14:paraId="3B13C71E" w14:textId="77777777" w:rsidR="001C339B" w:rsidRPr="000E29DB" w:rsidRDefault="001C339B">
      <w:pPr>
        <w:spacing w:before="5" w:line="140" w:lineRule="exact"/>
        <w:rPr>
          <w:rFonts w:asciiTheme="minorHAnsi" w:hAnsiTheme="minorHAnsi" w:cstheme="minorHAnsi"/>
          <w:sz w:val="22"/>
          <w:szCs w:val="22"/>
        </w:rPr>
      </w:pPr>
    </w:p>
    <w:p w14:paraId="00CAB08E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AE3E537" w14:textId="77777777" w:rsidR="001C339B" w:rsidRPr="000E29DB" w:rsidRDefault="000E29DB">
      <w:pPr>
        <w:ind w:left="386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b/>
          <w:spacing w:val="1"/>
          <w:w w:val="97"/>
          <w:sz w:val="22"/>
          <w:szCs w:val="22"/>
        </w:rPr>
        <w:t>Bac</w:t>
      </w:r>
      <w:r w:rsidRPr="000E29DB">
        <w:rPr>
          <w:rFonts w:asciiTheme="minorHAnsi" w:eastAsia="Arial" w:hAnsiTheme="minorHAnsi" w:cstheme="minorHAnsi"/>
          <w:b/>
          <w:w w:val="97"/>
          <w:sz w:val="22"/>
          <w:szCs w:val="22"/>
        </w:rPr>
        <w:t>helo</w:t>
      </w:r>
      <w:r w:rsidRPr="000E29DB">
        <w:rPr>
          <w:rFonts w:asciiTheme="minorHAnsi" w:eastAsia="Arial" w:hAnsiTheme="minorHAnsi" w:cstheme="minorHAnsi"/>
          <w:b/>
          <w:w w:val="97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b/>
          <w:spacing w:val="-2"/>
          <w:w w:val="9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w w:val="107"/>
          <w:sz w:val="22"/>
          <w:szCs w:val="22"/>
        </w:rPr>
        <w:t>of</w:t>
      </w:r>
      <w:r w:rsidRPr="000E29DB">
        <w:rPr>
          <w:rFonts w:asciiTheme="minorHAnsi" w:eastAsia="Arial" w:hAnsiTheme="minorHAnsi" w:cstheme="minorHAnsi"/>
          <w:b/>
          <w:spacing w:val="-19"/>
          <w:w w:val="10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1"/>
          <w:w w:val="103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w w:val="107"/>
          <w:sz w:val="22"/>
          <w:szCs w:val="22"/>
        </w:rPr>
        <w:t>rt</w:t>
      </w:r>
      <w:r w:rsidRPr="000E29DB">
        <w:rPr>
          <w:rFonts w:asciiTheme="minorHAnsi" w:eastAsia="Arial" w:hAnsiTheme="minorHAnsi" w:cstheme="minorHAnsi"/>
          <w:b/>
          <w:w w:val="76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b/>
          <w:spacing w:val="1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w w:val="83"/>
          <w:sz w:val="22"/>
          <w:szCs w:val="22"/>
        </w:rPr>
        <w:t>in</w:t>
      </w:r>
      <w:r w:rsidRPr="000E29DB">
        <w:rPr>
          <w:rFonts w:asciiTheme="minorHAnsi" w:eastAsia="Arial" w:hAnsiTheme="minorHAnsi" w:cstheme="minorHAnsi"/>
          <w:b/>
          <w:spacing w:val="23"/>
          <w:w w:val="8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b/>
          <w:spacing w:val="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b/>
          <w:sz w:val="22"/>
          <w:szCs w:val="22"/>
        </w:rPr>
        <w:t>ciol</w:t>
      </w:r>
      <w:r w:rsidRPr="000E29DB">
        <w:rPr>
          <w:rFonts w:asciiTheme="minorHAnsi" w:eastAsia="Arial" w:hAnsiTheme="minorHAnsi" w:cstheme="minorHAnsi"/>
          <w:b/>
          <w:spacing w:val="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b/>
          <w:sz w:val="22"/>
          <w:szCs w:val="22"/>
        </w:rPr>
        <w:t>gy</w:t>
      </w:r>
      <w:r w:rsidRPr="000E29DB">
        <w:rPr>
          <w:rFonts w:asciiTheme="minorHAnsi" w:eastAsia="Arial" w:hAnsiTheme="minorHAnsi" w:cstheme="minorHAnsi"/>
          <w:b/>
          <w:spacing w:val="-2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w w:val="88"/>
          <w:sz w:val="22"/>
          <w:szCs w:val="22"/>
        </w:rPr>
        <w:t>(</w:t>
      </w:r>
      <w:r w:rsidRPr="000E29DB">
        <w:rPr>
          <w:rFonts w:asciiTheme="minorHAnsi" w:eastAsia="Arial" w:hAnsiTheme="minorHAnsi" w:cstheme="minorHAnsi"/>
          <w:b/>
          <w:spacing w:val="1"/>
          <w:sz w:val="22"/>
          <w:szCs w:val="22"/>
        </w:rPr>
        <w:t>1</w:t>
      </w:r>
      <w:r w:rsidRPr="000E29DB">
        <w:rPr>
          <w:rFonts w:asciiTheme="minorHAnsi" w:eastAsia="Arial" w:hAnsiTheme="minorHAnsi" w:cstheme="minorHAnsi"/>
          <w:b/>
          <w:w w:val="110"/>
          <w:sz w:val="22"/>
          <w:szCs w:val="22"/>
        </w:rPr>
        <w:t>99</w:t>
      </w:r>
      <w:r w:rsidRPr="000E29DB">
        <w:rPr>
          <w:rFonts w:asciiTheme="minorHAnsi" w:eastAsia="Arial" w:hAnsiTheme="minorHAnsi" w:cstheme="minorHAnsi"/>
          <w:b/>
          <w:spacing w:val="1"/>
          <w:sz w:val="22"/>
          <w:szCs w:val="22"/>
        </w:rPr>
        <w:t>7</w:t>
      </w:r>
      <w:r w:rsidRPr="000E29DB">
        <w:rPr>
          <w:rFonts w:asciiTheme="minorHAnsi" w:eastAsia="Arial" w:hAnsiTheme="minorHAnsi" w:cstheme="minorHAnsi"/>
          <w:b/>
          <w:w w:val="88"/>
          <w:sz w:val="22"/>
          <w:szCs w:val="22"/>
        </w:rPr>
        <w:t>)</w:t>
      </w:r>
    </w:p>
    <w:p w14:paraId="13DD6093" w14:textId="77777777" w:rsidR="001C339B" w:rsidRPr="000E29DB" w:rsidRDefault="000E29DB">
      <w:pPr>
        <w:spacing w:before="52"/>
        <w:ind w:left="386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w w:val="84"/>
          <w:sz w:val="22"/>
          <w:szCs w:val="22"/>
        </w:rPr>
        <w:t>ST</w:t>
      </w:r>
      <w:r w:rsidRPr="000E29DB">
        <w:rPr>
          <w:rFonts w:asciiTheme="minorHAnsi" w:eastAsia="Arial" w:hAnsiTheme="minorHAnsi" w:cstheme="minorHAnsi"/>
          <w:spacing w:val="-1"/>
          <w:w w:val="8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8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84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25"/>
          <w:w w:val="8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84"/>
          <w:sz w:val="22"/>
          <w:szCs w:val="22"/>
        </w:rPr>
        <w:t>BROO</w:t>
      </w:r>
      <w:r w:rsidRPr="000E29DB">
        <w:rPr>
          <w:rFonts w:asciiTheme="minorHAnsi" w:eastAsia="Arial" w:hAnsiTheme="minorHAnsi" w:cstheme="minorHAnsi"/>
          <w:w w:val="84"/>
          <w:sz w:val="22"/>
          <w:szCs w:val="22"/>
        </w:rPr>
        <w:t>K</w:t>
      </w:r>
      <w:r w:rsidRPr="000E29DB">
        <w:rPr>
          <w:rFonts w:asciiTheme="minorHAnsi" w:eastAsia="Arial" w:hAnsiTheme="minorHAnsi" w:cstheme="minorHAnsi"/>
          <w:spacing w:val="16"/>
          <w:w w:val="8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84"/>
          <w:sz w:val="22"/>
          <w:szCs w:val="22"/>
        </w:rPr>
        <w:t>UN</w:t>
      </w:r>
      <w:r w:rsidRPr="000E29DB">
        <w:rPr>
          <w:rFonts w:asciiTheme="minorHAnsi" w:eastAsia="Arial" w:hAnsiTheme="minorHAnsi" w:cstheme="minorHAnsi"/>
          <w:w w:val="84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"/>
          <w:w w:val="84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w w:val="8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1"/>
          <w:w w:val="84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w w:val="84"/>
          <w:sz w:val="22"/>
          <w:szCs w:val="22"/>
        </w:rPr>
        <w:t>SIT</w:t>
      </w:r>
      <w:r w:rsidRPr="000E29DB">
        <w:rPr>
          <w:rFonts w:asciiTheme="minorHAnsi" w:eastAsia="Arial" w:hAnsiTheme="minorHAnsi" w:cstheme="minorHAnsi"/>
          <w:w w:val="84"/>
          <w:sz w:val="22"/>
          <w:szCs w:val="22"/>
        </w:rPr>
        <w:t xml:space="preserve">Y </w:t>
      </w:r>
      <w:r w:rsidRPr="000E29DB">
        <w:rPr>
          <w:rFonts w:asciiTheme="minorHAnsi" w:eastAsia="Arial" w:hAnsiTheme="minorHAnsi" w:cstheme="minorHAnsi"/>
          <w:spacing w:val="12"/>
          <w:w w:val="8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178"/>
          <w:sz w:val="22"/>
          <w:szCs w:val="22"/>
        </w:rPr>
        <w:t>-</w:t>
      </w:r>
      <w:r w:rsidRPr="000E29DB">
        <w:rPr>
          <w:rFonts w:asciiTheme="minorHAnsi" w:eastAsia="Arial" w:hAnsiTheme="minorHAnsi" w:cstheme="minorHAnsi"/>
          <w:spacing w:val="-28"/>
          <w:w w:val="17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-1"/>
          <w:w w:val="16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118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-1"/>
          <w:w w:val="116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107"/>
          <w:sz w:val="22"/>
          <w:szCs w:val="22"/>
        </w:rPr>
        <w:t>k</w:t>
      </w:r>
      <w:r w:rsidRPr="000E29DB">
        <w:rPr>
          <w:rFonts w:asciiTheme="minorHAnsi" w:eastAsia="Arial" w:hAnsiTheme="minorHAnsi" w:cstheme="minorHAnsi"/>
          <w:w w:val="77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>Y</w:t>
      </w:r>
    </w:p>
    <w:p w14:paraId="2ECEB481" w14:textId="77777777" w:rsidR="001C339B" w:rsidRPr="000E29DB" w:rsidRDefault="000E29DB">
      <w:pPr>
        <w:spacing w:before="62"/>
        <w:ind w:left="377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b/>
          <w:i/>
          <w:spacing w:val="6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b/>
          <w:i/>
          <w:spacing w:val="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i/>
          <w:spacing w:val="6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b/>
          <w:i/>
          <w:spacing w:val="3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b/>
          <w:i/>
          <w:spacing w:val="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i/>
          <w:spacing w:val="-2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b/>
          <w:i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b/>
          <w:i/>
          <w:spacing w:val="4"/>
          <w:sz w:val="22"/>
          <w:szCs w:val="22"/>
        </w:rPr>
        <w:t xml:space="preserve"> A</w:t>
      </w:r>
      <w:r w:rsidRPr="000E29DB">
        <w:rPr>
          <w:rFonts w:asciiTheme="minorHAnsi" w:eastAsia="Arial" w:hAnsiTheme="minorHAnsi" w:cstheme="minorHAnsi"/>
          <w:b/>
          <w:i/>
          <w:spacing w:val="-3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b/>
          <w:i/>
          <w:spacing w:val="4"/>
          <w:sz w:val="22"/>
          <w:szCs w:val="22"/>
        </w:rPr>
        <w:t>ph</w:t>
      </w:r>
      <w:r w:rsidRPr="000E29DB">
        <w:rPr>
          <w:rFonts w:asciiTheme="minorHAnsi" w:eastAsia="Arial" w:hAnsiTheme="minorHAnsi" w:cstheme="minorHAnsi"/>
          <w:b/>
          <w:i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i/>
          <w:spacing w:val="2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i/>
          <w:spacing w:val="4"/>
          <w:sz w:val="22"/>
          <w:szCs w:val="22"/>
        </w:rPr>
        <w:t>Kapp</w:t>
      </w:r>
      <w:r w:rsidRPr="000E29DB">
        <w:rPr>
          <w:rFonts w:asciiTheme="minorHAnsi" w:eastAsia="Arial" w:hAnsiTheme="minorHAnsi" w:cstheme="minorHAnsi"/>
          <w:b/>
          <w:i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i/>
          <w:spacing w:val="-1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i/>
          <w:spacing w:val="4"/>
          <w:sz w:val="22"/>
          <w:szCs w:val="22"/>
        </w:rPr>
        <w:t>De</w:t>
      </w:r>
      <w:r w:rsidRPr="000E29DB">
        <w:rPr>
          <w:rFonts w:asciiTheme="minorHAnsi" w:eastAsia="Arial" w:hAnsiTheme="minorHAnsi" w:cstheme="minorHAnsi"/>
          <w:b/>
          <w:i/>
          <w:spacing w:val="2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b/>
          <w:i/>
          <w:spacing w:val="3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i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i/>
          <w:spacing w:val="4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i/>
          <w:sz w:val="22"/>
          <w:szCs w:val="22"/>
        </w:rPr>
        <w:t>-</w:t>
      </w:r>
      <w:r w:rsidRPr="000E29DB">
        <w:rPr>
          <w:rFonts w:asciiTheme="minorHAnsi" w:eastAsia="Arial" w:hAnsiTheme="minorHAnsi" w:cstheme="minorHAnsi"/>
          <w:b/>
          <w:i/>
          <w:spacing w:val="5"/>
          <w:sz w:val="22"/>
          <w:szCs w:val="22"/>
        </w:rPr>
        <w:t>-</w:t>
      </w:r>
      <w:r w:rsidRPr="000E29DB">
        <w:rPr>
          <w:rFonts w:asciiTheme="minorHAnsi" w:eastAsia="Arial" w:hAnsiTheme="minorHAnsi" w:cstheme="minorHAnsi"/>
          <w:b/>
          <w:i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i/>
          <w:spacing w:val="3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b/>
          <w:i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i/>
          <w:spacing w:val="3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i/>
          <w:spacing w:val="2"/>
          <w:w w:val="10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i/>
          <w:spacing w:val="4"/>
          <w:w w:val="97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b/>
          <w:i/>
          <w:spacing w:val="3"/>
          <w:w w:val="13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i/>
          <w:spacing w:val="4"/>
          <w:w w:val="92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i/>
          <w:w w:val="103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b/>
          <w:i/>
          <w:spacing w:val="7"/>
          <w:w w:val="103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b/>
          <w:i/>
          <w:spacing w:val="4"/>
          <w:w w:val="106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i/>
          <w:spacing w:val="3"/>
          <w:w w:val="13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i/>
          <w:spacing w:val="2"/>
          <w:w w:val="10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i/>
          <w:spacing w:val="4"/>
          <w:w w:val="88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b/>
          <w:i/>
          <w:spacing w:val="4"/>
          <w:w w:val="10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b/>
          <w:i/>
          <w:spacing w:val="4"/>
          <w:w w:val="102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i/>
          <w:w w:val="121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b/>
          <w:i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i/>
          <w:spacing w:val="4"/>
          <w:w w:val="97"/>
          <w:sz w:val="22"/>
          <w:szCs w:val="22"/>
        </w:rPr>
        <w:t>So</w:t>
      </w:r>
      <w:r w:rsidRPr="000E29DB">
        <w:rPr>
          <w:rFonts w:asciiTheme="minorHAnsi" w:eastAsia="Arial" w:hAnsiTheme="minorHAnsi" w:cstheme="minorHAnsi"/>
          <w:b/>
          <w:i/>
          <w:w w:val="97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b/>
          <w:i/>
          <w:spacing w:val="5"/>
          <w:w w:val="97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i/>
          <w:spacing w:val="4"/>
          <w:w w:val="97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b/>
          <w:i/>
          <w:spacing w:val="2"/>
          <w:w w:val="97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b/>
          <w:i/>
          <w:spacing w:val="-1"/>
          <w:w w:val="97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b/>
          <w:i/>
          <w:spacing w:val="-6"/>
          <w:w w:val="97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b/>
          <w:i/>
          <w:w w:val="97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b/>
          <w:i/>
          <w:spacing w:val="4"/>
          <w:w w:val="9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i/>
          <w:spacing w:val="4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b/>
          <w:i/>
          <w:spacing w:val="3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b/>
          <w:i/>
          <w:spacing w:val="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b/>
          <w:i/>
          <w:spacing w:val="3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b/>
          <w:i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b/>
          <w:i/>
          <w:spacing w:val="-1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i/>
          <w:spacing w:val="5"/>
          <w:w w:val="92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b/>
          <w:i/>
          <w:spacing w:val="4"/>
          <w:w w:val="97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b/>
          <w:i/>
          <w:w w:val="96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b/>
          <w:i/>
          <w:spacing w:val="5"/>
          <w:w w:val="9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i/>
          <w:spacing w:val="4"/>
          <w:w w:val="92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i/>
          <w:spacing w:val="-11"/>
          <w:w w:val="123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i/>
          <w:w w:val="120"/>
          <w:sz w:val="22"/>
          <w:szCs w:val="22"/>
        </w:rPr>
        <w:t>y</w:t>
      </w:r>
    </w:p>
    <w:p w14:paraId="4AEF8F2E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354BB24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49C2F57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6D0FF96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AE9F550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C74AD0B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31F5491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3FC02C9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603B722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7954C39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599FB61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F4D7574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99FCC56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26F0058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76D0888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CED3E11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4730B43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C83D133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7FD4C6D" w14:textId="77777777" w:rsidR="001C339B" w:rsidRPr="000E29DB" w:rsidRDefault="001C339B">
      <w:pPr>
        <w:spacing w:before="17" w:line="280" w:lineRule="exact"/>
        <w:rPr>
          <w:rFonts w:asciiTheme="minorHAnsi" w:hAnsiTheme="minorHAnsi" w:cstheme="minorHAnsi"/>
          <w:sz w:val="22"/>
          <w:szCs w:val="22"/>
        </w:rPr>
      </w:pPr>
    </w:p>
    <w:p w14:paraId="1B699C3C" w14:textId="77777777" w:rsidR="001C339B" w:rsidRPr="000E29DB" w:rsidRDefault="000E29DB">
      <w:pPr>
        <w:ind w:left="4462"/>
        <w:rPr>
          <w:rFonts w:asciiTheme="minorHAnsi" w:eastAsia="Arial" w:hAnsiTheme="minorHAnsi" w:cstheme="minorHAnsi"/>
          <w:sz w:val="22"/>
          <w:szCs w:val="22"/>
        </w:rPr>
        <w:sectPr w:rsidR="001C339B" w:rsidRPr="000E29DB">
          <w:type w:val="continuous"/>
          <w:pgSz w:w="12240" w:h="15840"/>
          <w:pgMar w:top="420" w:right="400" w:bottom="0" w:left="420" w:header="720" w:footer="720" w:gutter="0"/>
          <w:cols w:space="720"/>
        </w:sectPr>
      </w:pPr>
      <w:r w:rsidRPr="000E29DB">
        <w:rPr>
          <w:rFonts w:asciiTheme="minorHAnsi" w:eastAsia="Arial" w:hAnsiTheme="minorHAnsi" w:cstheme="minorHAnsi"/>
          <w:spacing w:val="-4"/>
          <w:sz w:val="22"/>
          <w:szCs w:val="22"/>
        </w:rPr>
        <w:t>Resu</w:t>
      </w:r>
      <w:r w:rsidRPr="000E29DB">
        <w:rPr>
          <w:rFonts w:asciiTheme="minorHAnsi" w:eastAsia="Arial" w:hAnsiTheme="minorHAnsi" w:cstheme="minorHAnsi"/>
          <w:spacing w:val="-6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-6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4"/>
          <w:sz w:val="22"/>
          <w:szCs w:val="22"/>
        </w:rPr>
        <w:t>Sa</w:t>
      </w:r>
      <w:r w:rsidRPr="000E29DB">
        <w:rPr>
          <w:rFonts w:asciiTheme="minorHAnsi" w:eastAsia="Arial" w:hAnsiTheme="minorHAnsi" w:cstheme="minorHAnsi"/>
          <w:spacing w:val="-6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-4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4"/>
          <w:sz w:val="22"/>
          <w:szCs w:val="22"/>
        </w:rPr>
        <w:t>Pu</w:t>
      </w:r>
      <w:r w:rsidRPr="000E29DB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-4"/>
          <w:sz w:val="22"/>
          <w:szCs w:val="22"/>
        </w:rPr>
        <w:t>pose</w:t>
      </w:r>
      <w:r w:rsidRPr="000E29DB">
        <w:rPr>
          <w:rFonts w:asciiTheme="minorHAnsi" w:eastAsia="Arial" w:hAnsiTheme="minorHAnsi" w:cstheme="minorHAnsi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6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                               </w:t>
      </w:r>
      <w:r w:rsidRPr="000E29DB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3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-13"/>
          <w:sz w:val="22"/>
          <w:szCs w:val="22"/>
        </w:rPr>
        <w:t xml:space="preserve"> </w:t>
      </w:r>
      <w:hyperlink r:id="rId8">
        <w:r w:rsidRPr="000E29DB">
          <w:rPr>
            <w:rFonts w:asciiTheme="minorHAnsi" w:eastAsia="Arial" w:hAnsiTheme="minorHAnsi" w:cstheme="minorHAnsi"/>
            <w:spacing w:val="-5"/>
            <w:w w:val="77"/>
            <w:sz w:val="22"/>
            <w:szCs w:val="22"/>
          </w:rPr>
          <w:t>@</w:t>
        </w:r>
        <w:r w:rsidRPr="000E29DB">
          <w:rPr>
            <w:rFonts w:asciiTheme="minorHAnsi" w:eastAsia="Arial" w:hAnsiTheme="minorHAnsi" w:cstheme="minorHAnsi"/>
            <w:spacing w:val="-4"/>
            <w:w w:val="102"/>
            <w:sz w:val="22"/>
            <w:szCs w:val="22"/>
          </w:rPr>
          <w:t>2</w:t>
        </w:r>
        <w:r w:rsidRPr="000E29DB">
          <w:rPr>
            <w:rFonts w:asciiTheme="minorHAnsi" w:eastAsia="Arial" w:hAnsiTheme="minorHAnsi" w:cstheme="minorHAnsi"/>
            <w:spacing w:val="-5"/>
            <w:w w:val="113"/>
            <w:sz w:val="22"/>
            <w:szCs w:val="22"/>
          </w:rPr>
          <w:t>0</w:t>
        </w:r>
        <w:r w:rsidRPr="000E29DB">
          <w:rPr>
            <w:rFonts w:asciiTheme="minorHAnsi" w:eastAsia="Arial" w:hAnsiTheme="minorHAnsi" w:cstheme="minorHAnsi"/>
            <w:spacing w:val="-3"/>
            <w:w w:val="90"/>
            <w:sz w:val="22"/>
            <w:szCs w:val="22"/>
          </w:rPr>
          <w:t>1</w:t>
        </w:r>
        <w:r w:rsidRPr="000E29DB">
          <w:rPr>
            <w:rFonts w:asciiTheme="minorHAnsi" w:eastAsia="Arial" w:hAnsiTheme="minorHAnsi" w:cstheme="minorHAnsi"/>
            <w:w w:val="79"/>
            <w:sz w:val="22"/>
            <w:szCs w:val="22"/>
          </w:rPr>
          <w:t>1</w:t>
        </w:r>
      </w:hyperlink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5"/>
          <w:w w:val="90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4"/>
          <w:w w:val="10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-3"/>
          <w:w w:val="114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-3"/>
          <w:w w:val="113"/>
          <w:sz w:val="22"/>
          <w:szCs w:val="22"/>
        </w:rPr>
        <w:t>-</w:t>
      </w:r>
      <w:r w:rsidRPr="000E29DB">
        <w:rPr>
          <w:rFonts w:asciiTheme="minorHAnsi" w:eastAsia="Arial" w:hAnsiTheme="minorHAnsi" w:cstheme="minorHAnsi"/>
          <w:spacing w:val="-1"/>
          <w:w w:val="79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-3"/>
          <w:w w:val="113"/>
          <w:sz w:val="22"/>
          <w:szCs w:val="22"/>
        </w:rPr>
        <w:t>-</w:t>
      </w:r>
      <w:r w:rsidRPr="000E29DB">
        <w:rPr>
          <w:rFonts w:asciiTheme="minorHAnsi" w:eastAsia="Arial" w:hAnsiTheme="minorHAnsi" w:cstheme="minorHAnsi"/>
          <w:spacing w:val="-5"/>
          <w:w w:val="104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-4"/>
          <w:w w:val="102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5"/>
          <w:w w:val="87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esu</w:t>
      </w:r>
      <w:r w:rsidRPr="000E29DB">
        <w:rPr>
          <w:rFonts w:asciiTheme="minorHAnsi" w:eastAsia="Arial" w:hAnsiTheme="minorHAnsi" w:cstheme="minorHAnsi"/>
          <w:spacing w:val="-6"/>
          <w:w w:val="102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94"/>
          <w:sz w:val="22"/>
          <w:szCs w:val="22"/>
        </w:rPr>
        <w:t>s</w:t>
      </w:r>
    </w:p>
    <w:p w14:paraId="3D9B6AD6" w14:textId="77777777" w:rsidR="001C339B" w:rsidRPr="000E29DB" w:rsidRDefault="001C339B">
      <w:pPr>
        <w:spacing w:before="2" w:line="160" w:lineRule="exact"/>
        <w:rPr>
          <w:rFonts w:asciiTheme="minorHAnsi" w:hAnsiTheme="minorHAnsi" w:cstheme="minorHAnsi"/>
          <w:sz w:val="22"/>
          <w:szCs w:val="22"/>
        </w:rPr>
      </w:pPr>
    </w:p>
    <w:p w14:paraId="0E5E60B2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5B0550B" w14:textId="77777777" w:rsidR="001C339B" w:rsidRPr="000E29DB" w:rsidRDefault="000E29DB">
      <w:pPr>
        <w:spacing w:line="480" w:lineRule="exact"/>
        <w:ind w:left="506"/>
        <w:rPr>
          <w:rFonts w:asciiTheme="minorHAnsi" w:hAnsiTheme="minorHAnsi" w:cstheme="minorHAnsi"/>
          <w:sz w:val="22"/>
          <w:szCs w:val="22"/>
        </w:rPr>
      </w:pPr>
      <w:r w:rsidRPr="000E29DB">
        <w:rPr>
          <w:rFonts w:asciiTheme="minorHAnsi" w:hAnsiTheme="minorHAnsi" w:cstheme="minorHAnsi"/>
          <w:sz w:val="22"/>
          <w:szCs w:val="22"/>
        </w:rPr>
        <w:pict w14:anchorId="7D5E564E"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left:0;text-align:left;margin-left:41.3pt;margin-top:10.65pt;width:150.95pt;height:30pt;z-index:-251658240;mso-position-horizontal-relative:page;mso-position-vertical-relative:page" filled="f" stroked="f">
            <v:textbox inset="0,0,0,0">
              <w:txbxContent>
                <w:p w14:paraId="2BC33B0C" w14:textId="77777777" w:rsidR="001C339B" w:rsidRDefault="000E29DB">
                  <w:pPr>
                    <w:spacing w:line="600" w:lineRule="exact"/>
                    <w:ind w:right="-110"/>
                    <w:rPr>
                      <w:sz w:val="60"/>
                      <w:szCs w:val="60"/>
                    </w:rPr>
                  </w:pPr>
                  <w:r>
                    <w:rPr>
                      <w:b/>
                      <w:i/>
                      <w:color w:val="C15246"/>
                      <w:spacing w:val="-40"/>
                      <w:w w:val="107"/>
                      <w:sz w:val="60"/>
                      <w:szCs w:val="60"/>
                    </w:rPr>
                    <w:t>·</w:t>
                  </w:r>
                  <w:r>
                    <w:rPr>
                      <w:b/>
                      <w:i/>
                      <w:color w:val="C15246"/>
                      <w:spacing w:val="5"/>
                      <w:w w:val="101"/>
                      <w:sz w:val="60"/>
                      <w:szCs w:val="60"/>
                    </w:rPr>
                    <w:t>:</w:t>
                  </w:r>
                  <w:r>
                    <w:rPr>
                      <w:b/>
                      <w:i/>
                      <w:color w:val="D18542"/>
                      <w:spacing w:val="4"/>
                      <w:w w:val="162"/>
                      <w:sz w:val="60"/>
                      <w:szCs w:val="60"/>
                    </w:rPr>
                    <w:t>l</w:t>
                  </w:r>
                  <w:r>
                    <w:rPr>
                      <w:b/>
                      <w:i/>
                      <w:color w:val="D18542"/>
                      <w:spacing w:val="-11"/>
                      <w:w w:val="105"/>
                      <w:sz w:val="60"/>
                      <w:szCs w:val="60"/>
                    </w:rPr>
                    <w:t>i</w:t>
                  </w:r>
                  <w:r>
                    <w:rPr>
                      <w:b/>
                      <w:i/>
                      <w:color w:val="D18542"/>
                      <w:spacing w:val="-10"/>
                      <w:w w:val="105"/>
                      <w:sz w:val="60"/>
                      <w:szCs w:val="60"/>
                    </w:rPr>
                    <w:t>v</w:t>
                  </w:r>
                  <w:r>
                    <w:rPr>
                      <w:b/>
                      <w:i/>
                      <w:color w:val="D18542"/>
                      <w:spacing w:val="5"/>
                      <w:w w:val="103"/>
                      <w:sz w:val="60"/>
                      <w:szCs w:val="60"/>
                    </w:rPr>
                    <w:t>e</w:t>
                  </w:r>
                  <w:r>
                    <w:rPr>
                      <w:b/>
                      <w:i/>
                      <w:color w:val="D18542"/>
                      <w:spacing w:val="-20"/>
                      <w:w w:val="82"/>
                      <w:sz w:val="60"/>
                      <w:szCs w:val="60"/>
                    </w:rPr>
                    <w:t>C</w:t>
                  </w:r>
                  <w:r>
                    <w:rPr>
                      <w:b/>
                      <w:i/>
                      <w:color w:val="D18542"/>
                      <w:spacing w:val="1"/>
                      <w:w w:val="99"/>
                      <w:sz w:val="60"/>
                      <w:szCs w:val="60"/>
                    </w:rPr>
                    <w:t>a</w:t>
                  </w:r>
                  <w:r>
                    <w:rPr>
                      <w:b/>
                      <w:i/>
                      <w:color w:val="D18542"/>
                      <w:spacing w:val="-11"/>
                      <w:w w:val="95"/>
                      <w:sz w:val="60"/>
                      <w:szCs w:val="60"/>
                    </w:rPr>
                    <w:t>r</w:t>
                  </w:r>
                  <w:r>
                    <w:rPr>
                      <w:b/>
                      <w:i/>
                      <w:color w:val="D18542"/>
                      <w:spacing w:val="6"/>
                      <w:w w:val="99"/>
                      <w:sz w:val="60"/>
                      <w:szCs w:val="60"/>
                    </w:rPr>
                    <w:t>ee</w:t>
                  </w:r>
                  <w:r>
                    <w:rPr>
                      <w:b/>
                      <w:i/>
                      <w:color w:val="D18542"/>
                      <w:w w:val="152"/>
                      <w:sz w:val="60"/>
                      <w:szCs w:val="60"/>
                    </w:rPr>
                    <w:t>r</w:t>
                  </w:r>
                </w:p>
              </w:txbxContent>
            </v:textbox>
            <w10:wrap anchorx="page" anchory="page"/>
          </v:shape>
        </w:pict>
      </w:r>
      <w:r w:rsidRPr="000E29DB">
        <w:rPr>
          <w:rFonts w:asciiTheme="minorHAnsi" w:eastAsia="Arial" w:hAnsiTheme="minorHAnsi" w:cstheme="minorHAnsi"/>
          <w:b/>
          <w:i/>
          <w:spacing w:val="4"/>
          <w:w w:val="75"/>
          <w:position w:val="-5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b/>
          <w:i/>
          <w:w w:val="75"/>
          <w:position w:val="-5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b/>
          <w:i/>
          <w:spacing w:val="8"/>
          <w:w w:val="75"/>
          <w:position w:val="-5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b/>
          <w:i/>
          <w:w w:val="75"/>
          <w:position w:val="-5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i/>
          <w:spacing w:val="10"/>
          <w:w w:val="75"/>
          <w:position w:val="-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i/>
          <w:spacing w:val="4"/>
          <w:w w:val="64"/>
          <w:position w:val="-5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b/>
          <w:i/>
          <w:w w:val="97"/>
          <w:position w:val="-5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b/>
          <w:i/>
          <w:spacing w:val="-34"/>
          <w:position w:val="-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i/>
          <w:spacing w:val="5"/>
          <w:w w:val="73"/>
          <w:position w:val="-5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i/>
          <w:spacing w:val="7"/>
          <w:w w:val="80"/>
          <w:position w:val="-5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b/>
          <w:i/>
          <w:spacing w:val="4"/>
          <w:w w:val="70"/>
          <w:position w:val="-5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i/>
          <w:w w:val="77"/>
          <w:position w:val="-5"/>
          <w:sz w:val="22"/>
          <w:szCs w:val="22"/>
        </w:rPr>
        <w:t>ri</w:t>
      </w:r>
      <w:r w:rsidRPr="000E29DB">
        <w:rPr>
          <w:rFonts w:asciiTheme="minorHAnsi" w:eastAsia="Arial" w:hAnsiTheme="minorHAnsi" w:cstheme="minorHAnsi"/>
          <w:b/>
          <w:i/>
          <w:spacing w:val="4"/>
          <w:w w:val="77"/>
          <w:position w:val="-5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b/>
          <w:i/>
          <w:w w:val="61"/>
          <w:position w:val="-5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i/>
          <w:spacing w:val="4"/>
          <w:w w:val="61"/>
          <w:position w:val="-5"/>
          <w:sz w:val="22"/>
          <w:szCs w:val="22"/>
        </w:rPr>
        <w:t>'</w:t>
      </w:r>
      <w:r w:rsidRPr="000E29DB">
        <w:rPr>
          <w:rFonts w:asciiTheme="minorHAnsi" w:eastAsia="Arial" w:hAnsiTheme="minorHAnsi" w:cstheme="minorHAnsi"/>
          <w:b/>
          <w:i/>
          <w:w w:val="91"/>
          <w:position w:val="-5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b/>
          <w:i/>
          <w:spacing w:val="2"/>
          <w:position w:val="-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i/>
          <w:spacing w:val="3"/>
          <w:w w:val="82"/>
          <w:position w:val="-5"/>
          <w:sz w:val="22"/>
          <w:szCs w:val="22"/>
        </w:rPr>
        <w:t>#</w:t>
      </w:r>
      <w:r w:rsidRPr="000E29DB">
        <w:rPr>
          <w:rFonts w:asciiTheme="minorHAnsi" w:eastAsia="Arial" w:hAnsiTheme="minorHAnsi" w:cstheme="minorHAnsi"/>
          <w:b/>
          <w:i/>
          <w:w w:val="82"/>
          <w:position w:val="-5"/>
          <w:sz w:val="22"/>
          <w:szCs w:val="22"/>
        </w:rPr>
        <w:t>1</w:t>
      </w:r>
      <w:r w:rsidRPr="000E29DB">
        <w:rPr>
          <w:rFonts w:asciiTheme="minorHAnsi" w:eastAsia="Arial" w:hAnsiTheme="minorHAnsi" w:cstheme="minorHAnsi"/>
          <w:b/>
          <w:i/>
          <w:spacing w:val="-6"/>
          <w:w w:val="82"/>
          <w:position w:val="-5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b/>
          <w:spacing w:val="-2"/>
          <w:w w:val="77"/>
          <w:position w:val="-5"/>
          <w:sz w:val="22"/>
          <w:szCs w:val="22"/>
        </w:rPr>
        <w:t>R</w:t>
      </w:r>
      <w:r w:rsidRPr="000E29DB">
        <w:rPr>
          <w:rFonts w:asciiTheme="minorHAnsi" w:hAnsiTheme="minorHAnsi" w:cstheme="minorHAnsi"/>
          <w:b/>
          <w:w w:val="78"/>
          <w:position w:val="-5"/>
          <w:sz w:val="22"/>
          <w:szCs w:val="22"/>
        </w:rPr>
        <w:t>esu</w:t>
      </w:r>
      <w:r w:rsidRPr="000E29DB">
        <w:rPr>
          <w:rFonts w:asciiTheme="minorHAnsi" w:hAnsiTheme="minorHAnsi" w:cstheme="minorHAnsi"/>
          <w:b/>
          <w:spacing w:val="-45"/>
          <w:w w:val="78"/>
          <w:position w:val="-5"/>
          <w:sz w:val="22"/>
          <w:szCs w:val="22"/>
        </w:rPr>
        <w:t>m</w:t>
      </w:r>
      <w:r w:rsidRPr="000E29DB">
        <w:rPr>
          <w:rFonts w:asciiTheme="minorHAnsi" w:hAnsiTheme="minorHAnsi" w:cstheme="minorHAnsi"/>
          <w:b/>
          <w:w w:val="159"/>
          <w:position w:val="-5"/>
          <w:sz w:val="22"/>
          <w:szCs w:val="22"/>
        </w:rPr>
        <w:t>e</w:t>
      </w:r>
      <w:r w:rsidRPr="000E29DB">
        <w:rPr>
          <w:rFonts w:asciiTheme="minorHAnsi" w:hAnsiTheme="minorHAnsi" w:cstheme="minorHAnsi"/>
          <w:b/>
          <w:spacing w:val="-23"/>
          <w:position w:val="-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i/>
          <w:w w:val="55"/>
          <w:position w:val="-5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b/>
          <w:i/>
          <w:spacing w:val="7"/>
          <w:w w:val="55"/>
          <w:position w:val="-5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b/>
          <w:i/>
          <w:spacing w:val="4"/>
          <w:w w:val="174"/>
          <w:position w:val="-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i/>
          <w:spacing w:val="2"/>
          <w:w w:val="74"/>
          <w:position w:val="-5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b/>
          <w:i/>
          <w:w w:val="73"/>
          <w:position w:val="-5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b/>
          <w:i/>
          <w:spacing w:val="7"/>
          <w:w w:val="73"/>
          <w:position w:val="-5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i/>
          <w:w w:val="77"/>
          <w:position w:val="-5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b/>
          <w:i/>
          <w:position w:val="-5"/>
          <w:sz w:val="22"/>
          <w:szCs w:val="22"/>
        </w:rPr>
        <w:t xml:space="preserve">                                      </w:t>
      </w:r>
      <w:r w:rsidRPr="000E29DB">
        <w:rPr>
          <w:rFonts w:asciiTheme="minorHAnsi" w:eastAsia="Arial" w:hAnsiTheme="minorHAnsi" w:cstheme="minorHAnsi"/>
          <w:b/>
          <w:i/>
          <w:spacing w:val="-17"/>
          <w:position w:val="-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i/>
          <w:w w:val="68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i/>
          <w:spacing w:val="-1"/>
          <w:w w:val="68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i/>
          <w:w w:val="68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i/>
          <w:spacing w:val="59"/>
          <w:w w:val="68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i/>
          <w:spacing w:val="-27"/>
          <w:sz w:val="22"/>
          <w:szCs w:val="22"/>
        </w:rPr>
        <w:t>t</w:t>
      </w:r>
      <w:r w:rsidRPr="000E29DB">
        <w:rPr>
          <w:rFonts w:asciiTheme="minorHAnsi" w:hAnsiTheme="minorHAnsi" w:cstheme="minorHAnsi"/>
          <w:i/>
          <w:spacing w:val="-1"/>
          <w:sz w:val="22"/>
          <w:szCs w:val="22"/>
        </w:rPr>
        <w:t>h</w:t>
      </w:r>
      <w:r w:rsidRPr="000E29DB">
        <w:rPr>
          <w:rFonts w:asciiTheme="minorHAnsi" w:hAnsiTheme="minorHAnsi" w:cstheme="minorHAnsi"/>
          <w:i/>
          <w:sz w:val="22"/>
          <w:szCs w:val="22"/>
        </w:rPr>
        <w:t>e</w:t>
      </w:r>
      <w:r w:rsidRPr="000E29DB">
        <w:rPr>
          <w:rFonts w:asciiTheme="minorHAnsi" w:hAnsiTheme="minorHAnsi" w:cstheme="minorHAnsi"/>
          <w:i/>
          <w:spacing w:val="8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i/>
          <w:spacing w:val="-22"/>
          <w:w w:val="176"/>
          <w:sz w:val="22"/>
          <w:szCs w:val="22"/>
        </w:rPr>
        <w:t>j</w:t>
      </w:r>
      <w:r w:rsidRPr="000E29DB">
        <w:rPr>
          <w:rFonts w:asciiTheme="minorHAnsi" w:hAnsiTheme="minorHAnsi" w:cstheme="minorHAnsi"/>
          <w:i/>
          <w:spacing w:val="2"/>
          <w:w w:val="92"/>
          <w:sz w:val="22"/>
          <w:szCs w:val="22"/>
        </w:rPr>
        <w:t>o</w:t>
      </w:r>
      <w:r w:rsidRPr="000E29DB">
        <w:rPr>
          <w:rFonts w:asciiTheme="minorHAnsi" w:hAnsiTheme="minorHAnsi" w:cstheme="minorHAnsi"/>
          <w:i/>
          <w:w w:val="103"/>
          <w:sz w:val="22"/>
          <w:szCs w:val="22"/>
        </w:rPr>
        <w:t>b</w:t>
      </w:r>
      <w:r w:rsidRPr="000E29DB">
        <w:rPr>
          <w:rFonts w:asciiTheme="minorHAnsi" w:hAnsiTheme="minorHAnsi" w:cstheme="minorHAnsi"/>
          <w:i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i/>
          <w:spacing w:val="-33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i/>
          <w:spacing w:val="-20"/>
          <w:sz w:val="22"/>
          <w:szCs w:val="22"/>
        </w:rPr>
        <w:t>w</w:t>
      </w:r>
      <w:r w:rsidRPr="000E29DB">
        <w:rPr>
          <w:rFonts w:asciiTheme="minorHAnsi" w:hAnsiTheme="minorHAnsi" w:cstheme="minorHAnsi"/>
          <w:i/>
          <w:spacing w:val="-2"/>
          <w:sz w:val="22"/>
          <w:szCs w:val="22"/>
        </w:rPr>
        <w:t>i</w:t>
      </w:r>
      <w:r w:rsidRPr="000E29DB">
        <w:rPr>
          <w:rFonts w:asciiTheme="minorHAnsi" w:hAnsiTheme="minorHAnsi" w:cstheme="minorHAnsi"/>
          <w:i/>
          <w:sz w:val="22"/>
          <w:szCs w:val="22"/>
        </w:rPr>
        <w:t>th</w:t>
      </w:r>
      <w:r w:rsidRPr="000E29DB">
        <w:rPr>
          <w:rFonts w:asciiTheme="minorHAnsi" w:hAnsiTheme="minorHAnsi" w:cstheme="minorHAnsi"/>
          <w:i/>
          <w:spacing w:val="28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i/>
          <w:sz w:val="22"/>
          <w:szCs w:val="22"/>
        </w:rPr>
        <w:t>a</w:t>
      </w:r>
      <w:r w:rsidRPr="000E29DB">
        <w:rPr>
          <w:rFonts w:asciiTheme="minorHAnsi" w:hAnsiTheme="minorHAnsi" w:cstheme="minorHAnsi"/>
          <w:i/>
          <w:spacing w:val="-1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i/>
          <w:spacing w:val="3"/>
          <w:w w:val="108"/>
          <w:sz w:val="22"/>
          <w:szCs w:val="22"/>
        </w:rPr>
        <w:t>g</w:t>
      </w:r>
      <w:r w:rsidRPr="000E29DB">
        <w:rPr>
          <w:rFonts w:asciiTheme="minorHAnsi" w:hAnsiTheme="minorHAnsi" w:cstheme="minorHAnsi"/>
          <w:i/>
          <w:spacing w:val="-13"/>
          <w:w w:val="108"/>
          <w:sz w:val="22"/>
          <w:szCs w:val="22"/>
        </w:rPr>
        <w:t>r</w:t>
      </w:r>
      <w:r w:rsidRPr="000E29DB">
        <w:rPr>
          <w:rFonts w:asciiTheme="minorHAnsi" w:hAnsiTheme="minorHAnsi" w:cstheme="minorHAnsi"/>
          <w:i/>
          <w:spacing w:val="3"/>
          <w:w w:val="108"/>
          <w:sz w:val="22"/>
          <w:szCs w:val="22"/>
        </w:rPr>
        <w:t>ea</w:t>
      </w:r>
      <w:r w:rsidRPr="000E29DB">
        <w:rPr>
          <w:rFonts w:asciiTheme="minorHAnsi" w:hAnsiTheme="minorHAnsi" w:cstheme="minorHAnsi"/>
          <w:i/>
          <w:w w:val="108"/>
          <w:sz w:val="22"/>
          <w:szCs w:val="22"/>
        </w:rPr>
        <w:t>t</w:t>
      </w:r>
      <w:r w:rsidRPr="000E29DB">
        <w:rPr>
          <w:rFonts w:asciiTheme="minorHAnsi" w:hAnsiTheme="minorHAnsi" w:cstheme="minorHAnsi"/>
          <w:i/>
          <w:spacing w:val="-9"/>
          <w:w w:val="108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i/>
          <w:spacing w:val="-22"/>
          <w:w w:val="118"/>
          <w:sz w:val="22"/>
          <w:szCs w:val="22"/>
        </w:rPr>
        <w:t>r</w:t>
      </w:r>
      <w:r w:rsidRPr="000E29DB">
        <w:rPr>
          <w:rFonts w:asciiTheme="minorHAnsi" w:hAnsiTheme="minorHAnsi" w:cstheme="minorHAnsi"/>
          <w:i/>
          <w:spacing w:val="3"/>
          <w:w w:val="97"/>
          <w:sz w:val="22"/>
          <w:szCs w:val="22"/>
        </w:rPr>
        <w:t>e</w:t>
      </w:r>
      <w:r w:rsidRPr="000E29DB">
        <w:rPr>
          <w:rFonts w:asciiTheme="minorHAnsi" w:hAnsiTheme="minorHAnsi" w:cstheme="minorHAnsi"/>
          <w:i/>
          <w:spacing w:val="-2"/>
          <w:w w:val="114"/>
          <w:sz w:val="22"/>
          <w:szCs w:val="22"/>
        </w:rPr>
        <w:t>s</w:t>
      </w:r>
      <w:r w:rsidRPr="000E29DB">
        <w:rPr>
          <w:rFonts w:asciiTheme="minorHAnsi" w:hAnsiTheme="minorHAnsi" w:cstheme="minorHAnsi"/>
          <w:i/>
          <w:spacing w:val="3"/>
          <w:w w:val="94"/>
          <w:sz w:val="22"/>
          <w:szCs w:val="22"/>
        </w:rPr>
        <w:t>u</w:t>
      </w:r>
      <w:r w:rsidRPr="000E29DB">
        <w:rPr>
          <w:rFonts w:asciiTheme="minorHAnsi" w:hAnsiTheme="minorHAnsi" w:cstheme="minorHAnsi"/>
          <w:i/>
          <w:spacing w:val="4"/>
          <w:w w:val="110"/>
          <w:sz w:val="22"/>
          <w:szCs w:val="22"/>
        </w:rPr>
        <w:t>m</w:t>
      </w:r>
      <w:r w:rsidRPr="000E29DB">
        <w:rPr>
          <w:rFonts w:asciiTheme="minorHAnsi" w:hAnsiTheme="minorHAnsi" w:cstheme="minorHAnsi"/>
          <w:i/>
          <w:spacing w:val="2"/>
          <w:w w:val="110"/>
          <w:sz w:val="22"/>
          <w:szCs w:val="22"/>
        </w:rPr>
        <w:t>e</w:t>
      </w:r>
      <w:r w:rsidRPr="000E29DB">
        <w:rPr>
          <w:rFonts w:asciiTheme="minorHAnsi" w:hAnsiTheme="minorHAnsi" w:cstheme="minorHAnsi"/>
          <w:i/>
          <w:sz w:val="22"/>
          <w:szCs w:val="22"/>
        </w:rPr>
        <w:t>!</w:t>
      </w:r>
    </w:p>
    <w:p w14:paraId="68BB72AA" w14:textId="77777777" w:rsidR="001C339B" w:rsidRPr="000E29DB" w:rsidRDefault="001C339B">
      <w:pPr>
        <w:spacing w:before="3" w:line="160" w:lineRule="exact"/>
        <w:rPr>
          <w:rFonts w:asciiTheme="minorHAnsi" w:hAnsiTheme="minorHAnsi" w:cstheme="minorHAnsi"/>
          <w:sz w:val="22"/>
          <w:szCs w:val="22"/>
        </w:rPr>
      </w:pPr>
    </w:p>
    <w:p w14:paraId="7A2AE4A2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A9204E0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  <w:sectPr w:rsidR="001C339B" w:rsidRPr="000E29DB">
          <w:pgSz w:w="15580" w:h="17440"/>
          <w:pgMar w:top="120" w:right="620" w:bottom="280" w:left="660" w:header="720" w:footer="720" w:gutter="0"/>
          <w:cols w:space="720"/>
        </w:sectPr>
      </w:pPr>
    </w:p>
    <w:p w14:paraId="2ED1E01D" w14:textId="77777777" w:rsidR="001C339B" w:rsidRPr="000E29DB" w:rsidRDefault="000E29DB">
      <w:pPr>
        <w:spacing w:before="11"/>
        <w:ind w:left="118" w:right="-77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b/>
          <w:spacing w:val="-2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spacing w:val="-5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b/>
          <w:spacing w:val="-3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pacing w:val="-1"/>
          <w:sz w:val="22"/>
          <w:szCs w:val="22"/>
        </w:rPr>
        <w:t>ri</w:t>
      </w:r>
      <w:r w:rsidRPr="000E29DB">
        <w:rPr>
          <w:rFonts w:asciiTheme="minorHAnsi" w:eastAsia="Arial" w:hAnsiTheme="minorHAnsi" w:cstheme="minorHAnsi"/>
          <w:b/>
          <w:spacing w:val="-3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b/>
          <w:spacing w:val="-2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spacing w:val="-1"/>
          <w:sz w:val="22"/>
          <w:szCs w:val="22"/>
        </w:rPr>
        <w:t>'</w:t>
      </w:r>
      <w:r w:rsidRPr="000E29DB">
        <w:rPr>
          <w:rFonts w:asciiTheme="minorHAnsi" w:eastAsia="Arial" w:hAnsiTheme="minorHAnsi" w:cstheme="minorHAnsi"/>
          <w:b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b/>
          <w:spacing w:val="6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-2"/>
          <w:w w:val="110"/>
          <w:sz w:val="22"/>
          <w:szCs w:val="22"/>
        </w:rPr>
        <w:t>#</w:t>
      </w:r>
      <w:r w:rsidRPr="000E29DB">
        <w:rPr>
          <w:rFonts w:asciiTheme="minorHAnsi" w:eastAsia="Arial" w:hAnsiTheme="minorHAnsi" w:cstheme="minorHAnsi"/>
          <w:b/>
          <w:w w:val="69"/>
          <w:sz w:val="22"/>
          <w:szCs w:val="22"/>
        </w:rPr>
        <w:t>1</w:t>
      </w:r>
      <w:r w:rsidRPr="000E29DB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-4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-2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b/>
          <w:spacing w:val="-1"/>
          <w:sz w:val="22"/>
          <w:szCs w:val="22"/>
        </w:rPr>
        <w:t>nlin</w:t>
      </w:r>
      <w:r w:rsidRPr="000E29DB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pacing w:val="7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-3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b/>
          <w:spacing w:val="-2"/>
          <w:sz w:val="22"/>
          <w:szCs w:val="22"/>
        </w:rPr>
        <w:t>es</w:t>
      </w:r>
      <w:r w:rsidRPr="000E29DB">
        <w:rPr>
          <w:rFonts w:asciiTheme="minorHAnsi" w:eastAsia="Arial" w:hAnsiTheme="minorHAnsi" w:cstheme="minorHAnsi"/>
          <w:b/>
          <w:spacing w:val="-1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b/>
          <w:spacing w:val="-4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pacing w:val="4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-1"/>
          <w:w w:val="95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b/>
          <w:spacing w:val="-4"/>
          <w:w w:val="103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b/>
          <w:spacing w:val="-1"/>
          <w:w w:val="11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spacing w:val="-1"/>
          <w:w w:val="106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b/>
          <w:spacing w:val="-3"/>
          <w:w w:val="105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b/>
          <w:spacing w:val="-3"/>
          <w:w w:val="108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w w:val="89"/>
          <w:sz w:val="22"/>
          <w:szCs w:val="22"/>
        </w:rPr>
        <w:t>r</w:t>
      </w:r>
    </w:p>
    <w:p w14:paraId="448F911A" w14:textId="77777777" w:rsidR="001C339B" w:rsidRPr="000E29DB" w:rsidRDefault="000E29DB">
      <w:pPr>
        <w:spacing w:before="65"/>
        <w:ind w:left="118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b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b/>
          <w:w w:val="74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spacing w:val="-1"/>
          <w:w w:val="114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w w:val="93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b/>
          <w:spacing w:val="2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-1"/>
          <w:sz w:val="22"/>
          <w:szCs w:val="22"/>
        </w:rPr>
        <w:t>Co</w:t>
      </w:r>
      <w:r w:rsidRPr="000E29DB">
        <w:rPr>
          <w:rFonts w:asciiTheme="minorHAnsi" w:eastAsia="Arial" w:hAnsiTheme="minorHAnsi" w:cstheme="minorHAnsi"/>
          <w:b/>
          <w:sz w:val="22"/>
          <w:szCs w:val="22"/>
        </w:rPr>
        <w:t>ver</w:t>
      </w:r>
      <w:r w:rsidRPr="000E29DB">
        <w:rPr>
          <w:rFonts w:asciiTheme="minorHAnsi" w:eastAsia="Arial" w:hAnsiTheme="minorHAnsi" w:cstheme="minorHAnsi"/>
          <w:b/>
          <w:spacing w:val="4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-1"/>
          <w:w w:val="96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b/>
          <w:w w:val="102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w w:val="103"/>
          <w:sz w:val="22"/>
          <w:szCs w:val="22"/>
        </w:rPr>
        <w:t>tt</w:t>
      </w:r>
      <w:r w:rsidRPr="000E29DB">
        <w:rPr>
          <w:rFonts w:asciiTheme="minorHAnsi" w:eastAsia="Arial" w:hAnsiTheme="minorHAnsi" w:cstheme="minorHAnsi"/>
          <w:b/>
          <w:w w:val="102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w w:val="119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b/>
          <w:w w:val="93"/>
          <w:sz w:val="22"/>
          <w:szCs w:val="22"/>
        </w:rPr>
        <w:t>s</w:t>
      </w:r>
    </w:p>
    <w:p w14:paraId="52BE60BF" w14:textId="77777777" w:rsidR="001C339B" w:rsidRPr="000E29DB" w:rsidRDefault="001C339B">
      <w:pPr>
        <w:spacing w:before="5" w:line="220" w:lineRule="exact"/>
        <w:rPr>
          <w:rFonts w:asciiTheme="minorHAnsi" w:hAnsiTheme="minorHAnsi" w:cstheme="minorHAnsi"/>
          <w:sz w:val="22"/>
          <w:szCs w:val="22"/>
        </w:rPr>
      </w:pPr>
    </w:p>
    <w:p w14:paraId="6C92521B" w14:textId="77777777" w:rsidR="001C339B" w:rsidRPr="000E29DB" w:rsidRDefault="000E29DB">
      <w:pPr>
        <w:spacing w:line="140" w:lineRule="exact"/>
        <w:ind w:left="146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hAnsiTheme="minorHAnsi" w:cstheme="minorHAnsi"/>
          <w:spacing w:val="-2"/>
          <w:w w:val="51"/>
          <w:position w:val="-9"/>
          <w:sz w:val="22"/>
          <w:szCs w:val="22"/>
        </w:rPr>
        <w:t>?</w:t>
      </w:r>
      <w:r w:rsidRPr="000E29DB">
        <w:rPr>
          <w:rFonts w:asciiTheme="minorHAnsi" w:hAnsiTheme="minorHAnsi" w:cstheme="minorHAnsi"/>
          <w:w w:val="98"/>
          <w:position w:val="-9"/>
          <w:sz w:val="22"/>
          <w:szCs w:val="22"/>
        </w:rPr>
        <w:t>:</w:t>
      </w:r>
      <w:r w:rsidRPr="000E29DB">
        <w:rPr>
          <w:rFonts w:asciiTheme="minorHAnsi" w:hAnsiTheme="minorHAnsi" w:cstheme="minorHAnsi"/>
          <w:position w:val="-9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spacing w:val="-7"/>
          <w:position w:val="-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5"/>
          <w:w w:val="97"/>
          <w:position w:val="-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4"/>
          <w:w w:val="104"/>
          <w:position w:val="-9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3"/>
          <w:w w:val="107"/>
          <w:position w:val="-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4"/>
          <w:w w:val="111"/>
          <w:position w:val="-9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3"/>
          <w:w w:val="97"/>
          <w:position w:val="-9"/>
          <w:sz w:val="22"/>
          <w:szCs w:val="22"/>
        </w:rPr>
        <w:t>-</w:t>
      </w:r>
      <w:r w:rsidRPr="000E29DB">
        <w:rPr>
          <w:rFonts w:asciiTheme="minorHAnsi" w:eastAsia="Arial" w:hAnsiTheme="minorHAnsi" w:cstheme="minorHAnsi"/>
          <w:spacing w:val="5"/>
          <w:w w:val="311"/>
          <w:position w:val="-9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3"/>
          <w:w w:val="125"/>
          <w:position w:val="-9"/>
          <w:sz w:val="22"/>
          <w:szCs w:val="22"/>
        </w:rPr>
        <w:t>-</w:t>
      </w:r>
      <w:r w:rsidRPr="000E29DB">
        <w:rPr>
          <w:rFonts w:asciiTheme="minorHAnsi" w:eastAsia="Arial" w:hAnsiTheme="minorHAnsi" w:cstheme="minorHAnsi"/>
          <w:spacing w:val="4"/>
          <w:w w:val="104"/>
          <w:position w:val="-9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4"/>
          <w:w w:val="111"/>
          <w:position w:val="-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4"/>
          <w:w w:val="113"/>
          <w:position w:val="-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67"/>
          <w:position w:val="-9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position w:val="-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8"/>
          <w:position w:val="-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position w:val="-9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pacing w:val="4"/>
          <w:position w:val="-9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2"/>
          <w:position w:val="-9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4"/>
          <w:position w:val="-9"/>
          <w:sz w:val="22"/>
          <w:szCs w:val="22"/>
        </w:rPr>
        <w:t>de</w:t>
      </w:r>
      <w:r w:rsidRPr="000E29DB">
        <w:rPr>
          <w:rFonts w:asciiTheme="minorHAnsi" w:eastAsia="Arial" w:hAnsiTheme="minorHAnsi" w:cstheme="minorHAnsi"/>
          <w:position w:val="-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4"/>
          <w:position w:val="-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position w:val="-9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4"/>
          <w:position w:val="-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position w:val="-9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18"/>
          <w:position w:val="-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position w:val="-9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6"/>
          <w:position w:val="-9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3"/>
          <w:position w:val="-9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4"/>
          <w:position w:val="-9"/>
          <w:sz w:val="22"/>
          <w:szCs w:val="22"/>
        </w:rPr>
        <w:t>oug</w:t>
      </w:r>
      <w:r w:rsidRPr="000E29DB">
        <w:rPr>
          <w:rFonts w:asciiTheme="minorHAnsi" w:eastAsia="Arial" w:hAnsiTheme="minorHAnsi" w:cstheme="minorHAnsi"/>
          <w:position w:val="-9"/>
          <w:sz w:val="22"/>
          <w:szCs w:val="22"/>
        </w:rPr>
        <w:t xml:space="preserve">h </w:t>
      </w:r>
      <w:r w:rsidRPr="000E29DB">
        <w:rPr>
          <w:rFonts w:asciiTheme="minorHAnsi" w:eastAsia="Arial" w:hAnsiTheme="minorHAnsi" w:cstheme="minorHAnsi"/>
          <w:spacing w:val="2"/>
          <w:position w:val="-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w w:val="93"/>
          <w:position w:val="-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"/>
          <w:w w:val="126"/>
          <w:position w:val="-9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position w:val="-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4"/>
          <w:w w:val="96"/>
          <w:position w:val="-9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3"/>
          <w:w w:val="125"/>
          <w:position w:val="-9"/>
          <w:sz w:val="22"/>
          <w:szCs w:val="22"/>
        </w:rPr>
        <w:t>-</w:t>
      </w:r>
      <w:r w:rsidRPr="000E29DB">
        <w:rPr>
          <w:rFonts w:asciiTheme="minorHAnsi" w:eastAsia="Arial" w:hAnsiTheme="minorHAnsi" w:cstheme="minorHAnsi"/>
          <w:spacing w:val="4"/>
          <w:w w:val="96"/>
          <w:position w:val="-9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w w:val="109"/>
          <w:position w:val="-9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6"/>
          <w:w w:val="109"/>
          <w:position w:val="-9"/>
          <w:sz w:val="22"/>
          <w:szCs w:val="22"/>
        </w:rPr>
        <w:t>-</w:t>
      </w:r>
      <w:r w:rsidRPr="000E29DB">
        <w:rPr>
          <w:rFonts w:asciiTheme="minorHAnsi" w:eastAsia="Arial" w:hAnsiTheme="minorHAnsi" w:cstheme="minorHAnsi"/>
          <w:spacing w:val="3"/>
          <w:w w:val="107"/>
          <w:position w:val="-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3"/>
          <w:w w:val="134"/>
          <w:position w:val="-9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w w:val="96"/>
          <w:position w:val="-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92"/>
          <w:position w:val="-9"/>
          <w:sz w:val="22"/>
          <w:szCs w:val="22"/>
        </w:rPr>
        <w:t>p</w:t>
      </w:r>
    </w:p>
    <w:p w14:paraId="4464C407" w14:textId="77777777" w:rsidR="001C339B" w:rsidRPr="000E29DB" w:rsidRDefault="000E29D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  <w:r w:rsidRPr="000E29DB">
        <w:rPr>
          <w:rFonts w:asciiTheme="minorHAnsi" w:hAnsiTheme="minorHAnsi" w:cstheme="minorHAnsi"/>
          <w:sz w:val="22"/>
          <w:szCs w:val="22"/>
        </w:rPr>
        <w:br w:type="column"/>
      </w:r>
    </w:p>
    <w:p w14:paraId="68C121DF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43D6657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28BFAE2" w14:textId="77777777" w:rsidR="001C339B" w:rsidRPr="000E29DB" w:rsidRDefault="001C339B">
      <w:pPr>
        <w:spacing w:before="8" w:line="240" w:lineRule="exact"/>
        <w:rPr>
          <w:rFonts w:asciiTheme="minorHAnsi" w:hAnsiTheme="minorHAnsi" w:cstheme="minorHAnsi"/>
          <w:sz w:val="22"/>
          <w:szCs w:val="22"/>
        </w:rPr>
      </w:pPr>
    </w:p>
    <w:p w14:paraId="5F24A3CA" w14:textId="77777777" w:rsidR="001C339B" w:rsidRPr="000E29DB" w:rsidRDefault="000E29DB">
      <w:pPr>
        <w:spacing w:line="360" w:lineRule="exact"/>
        <w:ind w:right="-131"/>
        <w:rPr>
          <w:rFonts w:asciiTheme="minorHAnsi" w:hAnsiTheme="minorHAnsi" w:cstheme="minorHAnsi"/>
          <w:sz w:val="22"/>
          <w:szCs w:val="22"/>
        </w:rPr>
      </w:pPr>
      <w:r w:rsidRPr="000E29DB">
        <w:rPr>
          <w:rFonts w:asciiTheme="minorHAnsi" w:hAnsiTheme="minorHAnsi" w:cstheme="minorHAnsi"/>
          <w:w w:val="40"/>
          <w:position w:val="-40"/>
          <w:sz w:val="22"/>
          <w:szCs w:val="22"/>
        </w:rPr>
        <w:t>--</w:t>
      </w:r>
      <w:r w:rsidRPr="000E29DB">
        <w:rPr>
          <w:rFonts w:asciiTheme="minorHAnsi" w:hAnsiTheme="minorHAnsi" w:cstheme="minorHAnsi"/>
          <w:w w:val="76"/>
          <w:position w:val="-40"/>
          <w:sz w:val="22"/>
          <w:szCs w:val="22"/>
        </w:rPr>
        <w:t>-</w:t>
      </w:r>
    </w:p>
    <w:p w14:paraId="1BAC679C" w14:textId="77777777" w:rsidR="001C339B" w:rsidRPr="000E29DB" w:rsidRDefault="000E29DB">
      <w:pPr>
        <w:spacing w:before="80" w:line="240" w:lineRule="exact"/>
        <w:ind w:left="981" w:right="771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hAnsiTheme="minorHAnsi" w:cstheme="minorHAnsi"/>
          <w:sz w:val="22"/>
          <w:szCs w:val="22"/>
        </w:rPr>
        <w:br w:type="column"/>
      </w:r>
      <w:r w:rsidRPr="000E29DB">
        <w:rPr>
          <w:rFonts w:asciiTheme="minorHAnsi" w:eastAsia="Arial" w:hAnsiTheme="minorHAnsi" w:cstheme="minorHAnsi"/>
          <w:b/>
          <w:spacing w:val="3"/>
          <w:w w:val="80"/>
          <w:position w:val="-1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b/>
          <w:spacing w:val="1"/>
          <w:w w:val="61"/>
          <w:position w:val="-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spacing w:val="2"/>
          <w:position w:val="-1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b/>
          <w:w w:val="80"/>
          <w:position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pacing w:val="14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2"/>
          <w:w w:val="77"/>
          <w:position w:val="-1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b/>
          <w:spacing w:val="3"/>
          <w:w w:val="84"/>
          <w:position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pacing w:val="1"/>
          <w:position w:val="-1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b/>
          <w:w w:val="84"/>
          <w:position w:val="-1"/>
          <w:sz w:val="22"/>
          <w:szCs w:val="22"/>
        </w:rPr>
        <w:t>p</w:t>
      </w:r>
    </w:p>
    <w:p w14:paraId="400F7C60" w14:textId="77777777" w:rsidR="001C339B" w:rsidRPr="000E29DB" w:rsidRDefault="000E29DB">
      <w:pPr>
        <w:spacing w:line="160" w:lineRule="exact"/>
        <w:ind w:left="1106" w:right="912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b/>
          <w:w w:val="82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b/>
          <w:spacing w:val="1"/>
          <w:w w:val="82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b/>
          <w:w w:val="64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w w:val="80"/>
          <w:sz w:val="22"/>
          <w:szCs w:val="22"/>
        </w:rPr>
        <w:t>ck</w:t>
      </w:r>
      <w:r w:rsidRPr="000E29DB">
        <w:rPr>
          <w:rFonts w:asciiTheme="minorHAnsi" w:eastAsia="Arial" w:hAnsiTheme="minorHAnsi" w:cstheme="minorHAnsi"/>
          <w:b/>
          <w:spacing w:val="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w w:val="79"/>
          <w:sz w:val="22"/>
          <w:szCs w:val="22"/>
        </w:rPr>
        <w:t>he</w:t>
      </w:r>
      <w:r w:rsidRPr="000E29DB">
        <w:rPr>
          <w:rFonts w:asciiTheme="minorHAnsi" w:eastAsia="Arial" w:hAnsiTheme="minorHAnsi" w:cstheme="minorHAnsi"/>
          <w:b/>
          <w:spacing w:val="-5"/>
          <w:w w:val="79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b/>
          <w:w w:val="86"/>
          <w:sz w:val="22"/>
          <w:szCs w:val="22"/>
        </w:rPr>
        <w:t>e</w:t>
      </w:r>
    </w:p>
    <w:p w14:paraId="2D234B43" w14:textId="77777777" w:rsidR="001C339B" w:rsidRPr="000E29DB" w:rsidRDefault="001C339B">
      <w:pPr>
        <w:spacing w:before="4" w:line="100" w:lineRule="exact"/>
        <w:rPr>
          <w:rFonts w:asciiTheme="minorHAnsi" w:hAnsiTheme="minorHAnsi" w:cstheme="minorHAnsi"/>
          <w:sz w:val="22"/>
          <w:szCs w:val="22"/>
        </w:rPr>
      </w:pPr>
    </w:p>
    <w:p w14:paraId="3E0B21C1" w14:textId="77777777" w:rsidR="001C339B" w:rsidRPr="000E29DB" w:rsidRDefault="000E29DB">
      <w:pPr>
        <w:ind w:left="414" w:right="551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spacing w:val="-4"/>
          <w:w w:val="80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-4"/>
          <w:w w:val="102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4"/>
          <w:sz w:val="22"/>
          <w:szCs w:val="22"/>
        </w:rPr>
        <w:t>an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5"/>
          <w:w w:val="83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ha</w:t>
      </w:r>
      <w:r w:rsidRPr="000E29DB">
        <w:rPr>
          <w:rFonts w:asciiTheme="minorHAnsi" w:eastAsia="Arial" w:hAnsiTheme="minorHAnsi" w:cstheme="minorHAnsi"/>
          <w:w w:val="12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5"/>
          <w:w w:val="87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-4"/>
          <w:w w:val="102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-3"/>
          <w:w w:val="123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68"/>
          <w:sz w:val="22"/>
          <w:szCs w:val="22"/>
        </w:rPr>
        <w:t>:</w:t>
      </w:r>
    </w:p>
    <w:p w14:paraId="4C1ACFD7" w14:textId="77777777" w:rsidR="001C339B" w:rsidRPr="000E29DB" w:rsidRDefault="000E29DB">
      <w:pPr>
        <w:spacing w:before="8"/>
        <w:ind w:left="-32" w:right="82"/>
        <w:jc w:val="center"/>
        <w:rPr>
          <w:rFonts w:asciiTheme="minorHAnsi" w:eastAsia="Arial" w:hAnsiTheme="minorHAnsi" w:cstheme="minorHAnsi"/>
          <w:sz w:val="22"/>
          <w:szCs w:val="22"/>
        </w:rPr>
        <w:sectPr w:rsidR="001C339B" w:rsidRPr="000E29DB">
          <w:type w:val="continuous"/>
          <w:pgSz w:w="15580" w:h="17440"/>
          <w:pgMar w:top="420" w:right="620" w:bottom="0" w:left="660" w:header="720" w:footer="720" w:gutter="0"/>
          <w:cols w:num="3" w:space="720" w:equalWidth="0">
            <w:col w:w="6893" w:space="266"/>
            <w:col w:w="385" w:space="4079"/>
            <w:col w:w="2677"/>
          </w:cols>
        </w:sectPr>
      </w:pPr>
      <w:r w:rsidRPr="000E29DB">
        <w:rPr>
          <w:rFonts w:asciiTheme="minorHAnsi" w:eastAsia="Arial" w:hAnsiTheme="minorHAnsi" w:cstheme="minorHAnsi"/>
          <w:sz w:val="22"/>
          <w:szCs w:val="22"/>
        </w:rPr>
        <w:t>7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-4"/>
          <w:w w:val="98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w w:val="98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16"/>
          <w:w w:val="9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7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spacing w:val="-4"/>
          <w:sz w:val="22"/>
          <w:szCs w:val="22"/>
        </w:rPr>
        <w:t>ee</w:t>
      </w:r>
      <w:r w:rsidRPr="000E29DB">
        <w:rPr>
          <w:rFonts w:asciiTheme="minorHAnsi" w:eastAsia="Arial" w:hAnsiTheme="minorHAnsi" w:cstheme="minorHAnsi"/>
          <w:sz w:val="22"/>
          <w:szCs w:val="22"/>
        </w:rPr>
        <w:t>k</w:t>
      </w:r>
      <w:r w:rsidRPr="000E29DB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3"/>
          <w:sz w:val="22"/>
          <w:szCs w:val="22"/>
        </w:rPr>
        <w:t>6</w:t>
      </w:r>
      <w:r w:rsidRPr="000E29DB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86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-6"/>
          <w:w w:val="8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dn</w:t>
      </w:r>
      <w:r w:rsidRPr="000E29DB">
        <w:rPr>
          <w:rFonts w:asciiTheme="minorHAnsi" w:eastAsia="Arial" w:hAnsiTheme="minorHAnsi" w:cstheme="minorHAnsi"/>
          <w:spacing w:val="-1"/>
          <w:w w:val="8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pacing w:val="-4"/>
          <w:w w:val="102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w w:val="136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4"/>
          <w:w w:val="80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5"/>
          <w:w w:val="90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88"/>
          <w:sz w:val="22"/>
          <w:szCs w:val="22"/>
        </w:rPr>
        <w:t>T</w:t>
      </w:r>
    </w:p>
    <w:p w14:paraId="3BA44612" w14:textId="77777777" w:rsidR="001C339B" w:rsidRPr="000E29DB" w:rsidRDefault="001C339B">
      <w:pPr>
        <w:spacing w:before="5" w:line="120" w:lineRule="exact"/>
        <w:rPr>
          <w:rFonts w:asciiTheme="minorHAnsi" w:hAnsiTheme="minorHAnsi" w:cstheme="minorHAnsi"/>
          <w:sz w:val="22"/>
          <w:szCs w:val="22"/>
        </w:rPr>
      </w:pPr>
    </w:p>
    <w:p w14:paraId="2820E7A6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1638D3F" w14:textId="77777777" w:rsidR="001C339B" w:rsidRPr="000E29DB" w:rsidRDefault="000E29DB">
      <w:pPr>
        <w:spacing w:line="200" w:lineRule="exact"/>
        <w:ind w:left="146" w:right="-50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hAnsiTheme="minorHAnsi" w:cstheme="minorHAnsi"/>
          <w:spacing w:val="2"/>
          <w:w w:val="52"/>
          <w:position w:val="-2"/>
          <w:sz w:val="22"/>
          <w:szCs w:val="22"/>
        </w:rPr>
        <w:t>?</w:t>
      </w:r>
      <w:r w:rsidRPr="000E29DB">
        <w:rPr>
          <w:rFonts w:asciiTheme="minorHAnsi" w:hAnsiTheme="minorHAnsi" w:cstheme="minorHAnsi"/>
          <w:w w:val="83"/>
          <w:position w:val="-2"/>
          <w:sz w:val="22"/>
          <w:szCs w:val="22"/>
        </w:rPr>
        <w:t>:</w:t>
      </w:r>
      <w:r w:rsidRPr="000E29DB">
        <w:rPr>
          <w:rFonts w:asciiTheme="minorHAnsi" w:hAnsiTheme="minorHAnsi" w:cstheme="minorHAnsi"/>
          <w:position w:val="-2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spacing w:val="17"/>
          <w:position w:val="-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4"/>
          <w:position w:val="-2"/>
          <w:sz w:val="22"/>
          <w:szCs w:val="22"/>
        </w:rPr>
        <w:t>Resu</w:t>
      </w:r>
      <w:r w:rsidRPr="000E29DB">
        <w:rPr>
          <w:rFonts w:asciiTheme="minorHAnsi" w:eastAsia="Arial" w:hAnsiTheme="minorHAnsi" w:cstheme="minorHAnsi"/>
          <w:spacing w:val="7"/>
          <w:position w:val="-2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position w:val="-2"/>
          <w:sz w:val="22"/>
          <w:szCs w:val="22"/>
        </w:rPr>
        <w:t xml:space="preserve">e </w:t>
      </w:r>
      <w:r w:rsidRPr="000E29DB">
        <w:rPr>
          <w:rFonts w:asciiTheme="minorHAnsi" w:eastAsia="Arial" w:hAnsiTheme="minorHAnsi" w:cstheme="minorHAnsi"/>
          <w:spacing w:val="4"/>
          <w:position w:val="-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117"/>
          <w:position w:val="-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position w:val="-2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7"/>
          <w:w w:val="111"/>
          <w:position w:val="-2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4"/>
          <w:w w:val="104"/>
          <w:position w:val="-2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1"/>
          <w:w w:val="94"/>
          <w:position w:val="-2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4"/>
          <w:position w:val="-2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w w:val="126"/>
          <w:position w:val="-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position w:val="-2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4"/>
          <w:w w:val="121"/>
          <w:position w:val="-2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67"/>
          <w:position w:val="-2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pacing w:val="23"/>
          <w:position w:val="-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77"/>
          <w:position w:val="-2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spacing w:val="6"/>
          <w:w w:val="77"/>
          <w:position w:val="-2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3"/>
          <w:w w:val="230"/>
          <w:position w:val="-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112"/>
          <w:position w:val="-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3"/>
          <w:w w:val="112"/>
          <w:position w:val="-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4"/>
          <w:w w:val="104"/>
          <w:position w:val="-2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92"/>
          <w:position w:val="-2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position w:val="-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6"/>
          <w:position w:val="-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4"/>
          <w:position w:val="-2"/>
          <w:sz w:val="22"/>
          <w:szCs w:val="22"/>
        </w:rPr>
        <w:t>sa</w:t>
      </w:r>
      <w:r w:rsidRPr="000E29DB">
        <w:rPr>
          <w:rFonts w:asciiTheme="minorHAnsi" w:eastAsia="Arial" w:hAnsiTheme="minorHAnsi" w:cstheme="minorHAnsi"/>
          <w:spacing w:val="7"/>
          <w:position w:val="-2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4"/>
          <w:position w:val="-2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1"/>
          <w:position w:val="-2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4"/>
          <w:position w:val="-2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position w:val="-2"/>
          <w:sz w:val="22"/>
          <w:szCs w:val="22"/>
        </w:rPr>
        <w:t xml:space="preserve">s </w:t>
      </w:r>
      <w:r w:rsidRPr="000E29DB">
        <w:rPr>
          <w:rFonts w:asciiTheme="minorHAnsi" w:eastAsia="Arial" w:hAnsiTheme="minorHAnsi" w:cstheme="minorHAnsi"/>
          <w:spacing w:val="17"/>
          <w:position w:val="-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position w:val="-2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4"/>
          <w:position w:val="-2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position w:val="-2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7"/>
          <w:position w:val="-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102"/>
          <w:position w:val="-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w w:val="102"/>
          <w:position w:val="-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4"/>
          <w:w w:val="104"/>
          <w:position w:val="-2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w w:val="102"/>
          <w:position w:val="-2"/>
          <w:sz w:val="22"/>
          <w:szCs w:val="22"/>
        </w:rPr>
        <w:t>s</w:t>
      </w:r>
    </w:p>
    <w:p w14:paraId="332E575F" w14:textId="77777777" w:rsidR="001C339B" w:rsidRPr="000E29DB" w:rsidRDefault="000E29DB">
      <w:pPr>
        <w:spacing w:line="540" w:lineRule="exact"/>
        <w:ind w:right="-104"/>
        <w:rPr>
          <w:rFonts w:asciiTheme="minorHAnsi" w:hAnsiTheme="minorHAnsi" w:cstheme="minorHAnsi"/>
          <w:sz w:val="22"/>
          <w:szCs w:val="22"/>
        </w:rPr>
      </w:pPr>
      <w:r w:rsidRPr="000E29DB">
        <w:rPr>
          <w:rFonts w:asciiTheme="minorHAnsi" w:hAnsiTheme="minorHAnsi" w:cstheme="minorHAnsi"/>
          <w:sz w:val="22"/>
          <w:szCs w:val="22"/>
        </w:rPr>
        <w:br w:type="column"/>
      </w:r>
      <w:r w:rsidRPr="000E29DB">
        <w:rPr>
          <w:rFonts w:asciiTheme="minorHAnsi" w:hAnsiTheme="minorHAnsi" w:cstheme="minorHAnsi"/>
          <w:w w:val="175"/>
          <w:position w:val="11"/>
          <w:sz w:val="22"/>
          <w:szCs w:val="22"/>
        </w:rPr>
        <w:t>pt</w:t>
      </w:r>
      <w:r w:rsidRPr="000E29DB">
        <w:rPr>
          <w:rFonts w:asciiTheme="minorHAnsi" w:hAnsiTheme="minorHAnsi" w:cstheme="minorHAnsi"/>
          <w:spacing w:val="-9"/>
          <w:position w:val="11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w w:val="600"/>
          <w:position w:val="11"/>
          <w:sz w:val="22"/>
          <w:szCs w:val="22"/>
        </w:rPr>
        <w:t>.</w:t>
      </w:r>
      <w:r w:rsidRPr="000E29DB">
        <w:rPr>
          <w:rFonts w:asciiTheme="minorHAnsi" w:hAnsiTheme="minorHAnsi" w:cstheme="minorHAnsi"/>
          <w:spacing w:val="-106"/>
          <w:w w:val="600"/>
          <w:position w:val="11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w w:val="294"/>
          <w:position w:val="11"/>
          <w:sz w:val="22"/>
          <w:szCs w:val="22"/>
        </w:rPr>
        <w:t xml:space="preserve">L       </w:t>
      </w:r>
      <w:r w:rsidRPr="000E29DB">
        <w:rPr>
          <w:rFonts w:asciiTheme="minorHAnsi" w:hAnsiTheme="minorHAnsi" w:cstheme="minorHAnsi"/>
          <w:spacing w:val="59"/>
          <w:w w:val="294"/>
          <w:position w:val="11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w w:val="294"/>
          <w:position w:val="11"/>
          <w:sz w:val="22"/>
          <w:szCs w:val="22"/>
        </w:rPr>
        <w:t>4</w:t>
      </w:r>
      <w:r w:rsidRPr="000E29DB">
        <w:rPr>
          <w:rFonts w:asciiTheme="minorHAnsi" w:hAnsiTheme="minorHAnsi" w:cstheme="minorHAnsi"/>
          <w:spacing w:val="-47"/>
          <w:w w:val="294"/>
          <w:position w:val="11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spacing w:val="-92"/>
          <w:w w:val="327"/>
          <w:position w:val="11"/>
          <w:sz w:val="22"/>
          <w:szCs w:val="22"/>
        </w:rPr>
        <w:t>4</w:t>
      </w:r>
      <w:r w:rsidRPr="000E29DB">
        <w:rPr>
          <w:rFonts w:asciiTheme="minorHAnsi" w:hAnsiTheme="minorHAnsi" w:cstheme="minorHAnsi"/>
          <w:spacing w:val="-113"/>
          <w:w w:val="156"/>
          <w:position w:val="-1"/>
          <w:sz w:val="22"/>
          <w:szCs w:val="22"/>
        </w:rPr>
        <w:t>.</w:t>
      </w:r>
      <w:r w:rsidRPr="000E29DB">
        <w:rPr>
          <w:rFonts w:asciiTheme="minorHAnsi" w:hAnsiTheme="minorHAnsi" w:cstheme="minorHAnsi"/>
          <w:w w:val="399"/>
          <w:position w:val="11"/>
          <w:sz w:val="22"/>
          <w:szCs w:val="22"/>
        </w:rPr>
        <w:t>.</w:t>
      </w:r>
      <w:r w:rsidRPr="000E29DB">
        <w:rPr>
          <w:rFonts w:asciiTheme="minorHAnsi" w:hAnsiTheme="minorHAnsi" w:cstheme="minorHAnsi"/>
          <w:spacing w:val="-129"/>
          <w:w w:val="399"/>
          <w:position w:val="11"/>
          <w:sz w:val="22"/>
          <w:szCs w:val="22"/>
        </w:rPr>
        <w:t>4</w:t>
      </w:r>
      <w:r w:rsidRPr="000E29DB">
        <w:rPr>
          <w:rFonts w:asciiTheme="minorHAnsi" w:hAnsiTheme="minorHAnsi" w:cstheme="minorHAnsi"/>
          <w:spacing w:val="-75"/>
          <w:w w:val="163"/>
          <w:position w:val="-1"/>
          <w:sz w:val="22"/>
          <w:szCs w:val="22"/>
        </w:rPr>
        <w:t>.</w:t>
      </w:r>
      <w:r w:rsidRPr="000E29DB">
        <w:rPr>
          <w:rFonts w:asciiTheme="minorHAnsi" w:hAnsiTheme="minorHAnsi" w:cstheme="minorHAnsi"/>
          <w:spacing w:val="-20"/>
          <w:w w:val="229"/>
          <w:position w:val="11"/>
          <w:sz w:val="22"/>
          <w:szCs w:val="22"/>
        </w:rPr>
        <w:t>4</w:t>
      </w:r>
      <w:r w:rsidRPr="000E29DB">
        <w:rPr>
          <w:rFonts w:asciiTheme="minorHAnsi" w:hAnsiTheme="minorHAnsi" w:cstheme="minorHAnsi"/>
          <w:w w:val="131"/>
          <w:position w:val="-1"/>
          <w:sz w:val="22"/>
          <w:szCs w:val="22"/>
        </w:rPr>
        <w:t>t</w:t>
      </w:r>
    </w:p>
    <w:p w14:paraId="13DA94CE" w14:textId="77777777" w:rsidR="001C339B" w:rsidRPr="000E29DB" w:rsidRDefault="000E29DB">
      <w:pPr>
        <w:spacing w:line="540" w:lineRule="exact"/>
        <w:ind w:right="-142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hAnsiTheme="minorHAnsi" w:cstheme="minorHAnsi"/>
          <w:sz w:val="22"/>
          <w:szCs w:val="22"/>
        </w:rPr>
        <w:br w:type="column"/>
      </w:r>
      <w:r w:rsidRPr="000E29DB">
        <w:rPr>
          <w:rFonts w:asciiTheme="minorHAnsi" w:eastAsia="Arial" w:hAnsiTheme="minorHAnsi" w:cstheme="minorHAnsi"/>
          <w:w w:val="17"/>
          <w:position w:val="-29"/>
          <w:sz w:val="22"/>
          <w:szCs w:val="22"/>
        </w:rPr>
        <w:t xml:space="preserve">.     </w:t>
      </w:r>
      <w:r w:rsidRPr="000E29DB">
        <w:rPr>
          <w:rFonts w:asciiTheme="minorHAnsi" w:eastAsia="Arial" w:hAnsiTheme="minorHAnsi" w:cstheme="minorHAnsi"/>
          <w:spacing w:val="9"/>
          <w:w w:val="17"/>
          <w:position w:val="-2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"/>
          <w:w w:val="34"/>
          <w:position w:val="-29"/>
          <w:sz w:val="22"/>
          <w:szCs w:val="22"/>
        </w:rPr>
        <w:t>-</w:t>
      </w:r>
      <w:r w:rsidRPr="000E29DB">
        <w:rPr>
          <w:rFonts w:asciiTheme="minorHAnsi" w:eastAsia="Arial" w:hAnsiTheme="minorHAnsi" w:cstheme="minorHAnsi"/>
          <w:spacing w:val="-188"/>
          <w:w w:val="62"/>
          <w:position w:val="-29"/>
          <w:sz w:val="22"/>
          <w:szCs w:val="22"/>
        </w:rPr>
        <w:t>=</w:t>
      </w:r>
      <w:r w:rsidRPr="000E29DB">
        <w:rPr>
          <w:rFonts w:asciiTheme="minorHAnsi" w:eastAsia="Arial" w:hAnsiTheme="minorHAnsi" w:cstheme="minorHAnsi"/>
          <w:w w:val="82"/>
          <w:position w:val="-1"/>
          <w:sz w:val="22"/>
          <w:szCs w:val="22"/>
        </w:rPr>
        <w:t>•</w:t>
      </w:r>
      <w:r w:rsidRPr="000E29DB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 </w:t>
      </w:r>
      <w:r w:rsidRPr="000E29DB">
        <w:rPr>
          <w:rFonts w:asciiTheme="minorHAnsi" w:eastAsia="Arial" w:hAnsiTheme="minorHAnsi" w:cstheme="minorHAnsi"/>
          <w:spacing w:val="-11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9"/>
          <w:w w:val="172"/>
          <w:position w:val="-1"/>
          <w:sz w:val="22"/>
          <w:szCs w:val="22"/>
        </w:rPr>
        <w:t>£</w:t>
      </w:r>
      <w:r w:rsidRPr="000E29DB">
        <w:rPr>
          <w:rFonts w:asciiTheme="minorHAnsi" w:eastAsia="Arial" w:hAnsiTheme="minorHAnsi" w:cstheme="minorHAnsi"/>
          <w:spacing w:val="-143"/>
          <w:w w:val="70"/>
          <w:position w:val="-29"/>
          <w:sz w:val="22"/>
          <w:szCs w:val="22"/>
        </w:rPr>
        <w:t>-</w:t>
      </w:r>
      <w:r w:rsidRPr="000E29DB">
        <w:rPr>
          <w:rFonts w:asciiTheme="minorHAnsi" w:eastAsia="Arial" w:hAnsiTheme="minorHAnsi" w:cstheme="minorHAnsi"/>
          <w:spacing w:val="-19"/>
          <w:w w:val="189"/>
          <w:position w:val="-1"/>
          <w:sz w:val="22"/>
          <w:szCs w:val="22"/>
        </w:rPr>
        <w:t>«</w:t>
      </w:r>
      <w:r w:rsidRPr="000E29DB">
        <w:rPr>
          <w:rFonts w:asciiTheme="minorHAnsi" w:eastAsia="Arial" w:hAnsiTheme="minorHAnsi" w:cstheme="minorHAnsi"/>
          <w:spacing w:val="-225"/>
          <w:w w:val="122"/>
          <w:position w:val="-29"/>
          <w:sz w:val="22"/>
          <w:szCs w:val="22"/>
        </w:rPr>
        <w:t>-</w:t>
      </w:r>
      <w:r w:rsidRPr="000E29DB">
        <w:rPr>
          <w:rFonts w:asciiTheme="minorHAnsi" w:eastAsia="Arial" w:hAnsiTheme="minorHAnsi" w:cstheme="minorHAnsi"/>
          <w:spacing w:val="1"/>
          <w:w w:val="189"/>
          <w:position w:val="-1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-24"/>
          <w:w w:val="379"/>
          <w:position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68"/>
          <w:w w:val="53"/>
          <w:position w:val="-1"/>
          <w:sz w:val="22"/>
          <w:szCs w:val="22"/>
        </w:rPr>
        <w:t>-</w:t>
      </w:r>
      <w:r w:rsidRPr="000E29DB">
        <w:rPr>
          <w:rFonts w:asciiTheme="minorHAnsi" w:eastAsia="Arial" w:hAnsiTheme="minorHAnsi" w:cstheme="minorHAnsi"/>
          <w:w w:val="132"/>
          <w:position w:val="-1"/>
          <w:sz w:val="22"/>
          <w:szCs w:val="22"/>
        </w:rPr>
        <w:t>w</w:t>
      </w:r>
    </w:p>
    <w:p w14:paraId="438B6CA4" w14:textId="77777777" w:rsidR="001C339B" w:rsidRPr="000E29DB" w:rsidRDefault="000E29DB">
      <w:pPr>
        <w:spacing w:line="160" w:lineRule="exact"/>
        <w:rPr>
          <w:rFonts w:asciiTheme="minorHAnsi" w:hAnsiTheme="minorHAnsi" w:cstheme="minorHAnsi"/>
          <w:sz w:val="22"/>
          <w:szCs w:val="22"/>
        </w:rPr>
      </w:pPr>
      <w:r w:rsidRPr="000E29DB">
        <w:rPr>
          <w:rFonts w:asciiTheme="minorHAnsi" w:hAnsiTheme="minorHAnsi" w:cstheme="minorHAnsi"/>
          <w:sz w:val="22"/>
          <w:szCs w:val="22"/>
        </w:rPr>
        <w:br w:type="column"/>
      </w:r>
    </w:p>
    <w:p w14:paraId="56D3A632" w14:textId="77777777" w:rsidR="001C339B" w:rsidRPr="000E29DB" w:rsidRDefault="000E29DB">
      <w:pPr>
        <w:rPr>
          <w:rFonts w:asciiTheme="minorHAnsi" w:hAnsiTheme="minorHAnsi" w:cstheme="minorHAnsi"/>
          <w:sz w:val="22"/>
          <w:szCs w:val="22"/>
        </w:rPr>
        <w:sectPr w:rsidR="001C339B" w:rsidRPr="000E29DB">
          <w:type w:val="continuous"/>
          <w:pgSz w:w="15580" w:h="17440"/>
          <w:pgMar w:top="420" w:right="620" w:bottom="0" w:left="660" w:header="720" w:footer="720" w:gutter="0"/>
          <w:cols w:num="4" w:space="720" w:equalWidth="0">
            <w:col w:w="4655" w:space="2561"/>
            <w:col w:w="1754" w:space="2350"/>
            <w:col w:w="1017" w:space="1215"/>
            <w:col w:w="748"/>
          </w:cols>
        </w:sectPr>
      </w:pPr>
      <w:r w:rsidRPr="000E29DB">
        <w:rPr>
          <w:rFonts w:asciiTheme="minorHAnsi" w:hAnsiTheme="minorHAnsi" w:cstheme="minorHAnsi"/>
          <w:b/>
          <w:i/>
          <w:w w:val="144"/>
          <w:sz w:val="22"/>
          <w:szCs w:val="22"/>
        </w:rPr>
        <w:t>a</w:t>
      </w:r>
      <w:r w:rsidRPr="000E29DB">
        <w:rPr>
          <w:rFonts w:asciiTheme="minorHAnsi" w:hAnsiTheme="minorHAnsi" w:cstheme="minorHAnsi"/>
          <w:b/>
          <w:i/>
          <w:spacing w:val="1"/>
          <w:w w:val="92"/>
          <w:sz w:val="22"/>
          <w:szCs w:val="22"/>
        </w:rPr>
        <w:t>t</w:t>
      </w:r>
      <w:r w:rsidRPr="000E29DB">
        <w:rPr>
          <w:rFonts w:asciiTheme="minorHAnsi" w:hAnsiTheme="minorHAnsi" w:cstheme="minorHAnsi"/>
          <w:b/>
          <w:i/>
          <w:w w:val="178"/>
          <w:sz w:val="22"/>
          <w:szCs w:val="22"/>
        </w:rPr>
        <w:t>e</w:t>
      </w:r>
    </w:p>
    <w:p w14:paraId="109BA51B" w14:textId="77777777" w:rsidR="001C339B" w:rsidRPr="000E29DB" w:rsidRDefault="001C339B">
      <w:pPr>
        <w:spacing w:before="16" w:line="220" w:lineRule="exact"/>
        <w:rPr>
          <w:rFonts w:asciiTheme="minorHAnsi" w:hAnsiTheme="minorHAnsi" w:cstheme="minorHAnsi"/>
          <w:sz w:val="22"/>
          <w:szCs w:val="22"/>
        </w:rPr>
      </w:pPr>
    </w:p>
    <w:p w14:paraId="3E19C796" w14:textId="77777777" w:rsidR="001C339B" w:rsidRPr="000E29DB" w:rsidRDefault="000E29DB">
      <w:pPr>
        <w:ind w:left="146" w:right="-53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hAnsiTheme="minorHAnsi" w:cstheme="minorHAnsi"/>
          <w:spacing w:val="-2"/>
          <w:w w:val="51"/>
          <w:sz w:val="22"/>
          <w:szCs w:val="22"/>
        </w:rPr>
        <w:t>?</w:t>
      </w:r>
      <w:r w:rsidRPr="000E29DB">
        <w:rPr>
          <w:rFonts w:asciiTheme="minorHAnsi" w:hAnsiTheme="minorHAnsi" w:cstheme="minorHAnsi"/>
          <w:w w:val="98"/>
          <w:sz w:val="22"/>
          <w:szCs w:val="22"/>
        </w:rPr>
        <w:t>:</w:t>
      </w:r>
      <w:r w:rsidRPr="000E29DB">
        <w:rPr>
          <w:rFonts w:asciiTheme="minorHAnsi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spacing w:val="-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ne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-</w:t>
      </w:r>
      <w:r w:rsidRPr="000E29DB">
        <w:rPr>
          <w:rFonts w:asciiTheme="minorHAnsi" w:eastAsia="Arial" w:hAnsiTheme="minorHAnsi" w:cstheme="minorHAnsi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6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ck </w:t>
      </w:r>
      <w:r w:rsidRPr="000E29DB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es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gn</w:t>
      </w:r>
      <w:r w:rsidRPr="000E29DB">
        <w:rPr>
          <w:rFonts w:asciiTheme="minorHAnsi" w:eastAsia="Arial" w:hAnsiTheme="minorHAnsi" w:cstheme="minorHAnsi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4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6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2"/>
          <w:w w:val="126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ss</w:t>
      </w:r>
      <w:r w:rsidRPr="000E29DB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ona</w:t>
      </w:r>
      <w:r w:rsidRPr="000E29DB">
        <w:rPr>
          <w:rFonts w:asciiTheme="minorHAnsi" w:eastAsia="Arial" w:hAnsiTheme="minorHAnsi" w:cstheme="minorHAnsi"/>
          <w:w w:val="62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103"/>
          <w:sz w:val="22"/>
          <w:szCs w:val="22"/>
        </w:rPr>
        <w:t>ok</w:t>
      </w:r>
      <w:r w:rsidRPr="000E29DB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6"/>
          <w:w w:val="112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126"/>
          <w:sz w:val="22"/>
          <w:szCs w:val="22"/>
        </w:rPr>
        <w:t>t</w:t>
      </w:r>
    </w:p>
    <w:p w14:paraId="7E0AA9F8" w14:textId="77777777" w:rsidR="001C339B" w:rsidRPr="000E29DB" w:rsidRDefault="001C339B">
      <w:pPr>
        <w:spacing w:before="10" w:line="220" w:lineRule="exact"/>
        <w:rPr>
          <w:rFonts w:asciiTheme="minorHAnsi" w:hAnsiTheme="minorHAnsi" w:cstheme="minorHAnsi"/>
          <w:sz w:val="22"/>
          <w:szCs w:val="22"/>
        </w:rPr>
      </w:pPr>
    </w:p>
    <w:p w14:paraId="7A277F2F" w14:textId="77777777" w:rsidR="001C339B" w:rsidRPr="000E29DB" w:rsidRDefault="000E29DB">
      <w:pPr>
        <w:spacing w:line="160" w:lineRule="exact"/>
        <w:ind w:left="132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spacing w:val="2"/>
          <w:position w:val="-5"/>
          <w:sz w:val="22"/>
          <w:szCs w:val="22"/>
        </w:rPr>
        <w:t>:</w:t>
      </w:r>
      <w:r w:rsidRPr="000E29DB">
        <w:rPr>
          <w:rFonts w:asciiTheme="minorHAnsi" w:eastAsia="Arial" w:hAnsiTheme="minorHAnsi" w:cstheme="minorHAnsi"/>
          <w:position w:val="-5"/>
          <w:sz w:val="22"/>
          <w:szCs w:val="22"/>
        </w:rPr>
        <w:t xml:space="preserve">: </w:t>
      </w:r>
      <w:r w:rsidRPr="000E29DB">
        <w:rPr>
          <w:rFonts w:asciiTheme="minorHAnsi" w:eastAsia="Arial" w:hAnsiTheme="minorHAnsi" w:cstheme="minorHAnsi"/>
          <w:spacing w:val="2"/>
          <w:position w:val="-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5"/>
          <w:w w:val="90"/>
          <w:position w:val="-5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3"/>
          <w:w w:val="134"/>
          <w:position w:val="-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position w:val="-5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106"/>
          <w:position w:val="-5"/>
          <w:sz w:val="22"/>
          <w:szCs w:val="22"/>
        </w:rPr>
        <w:t>rt</w:t>
      </w:r>
      <w:r w:rsidRPr="000E29DB">
        <w:rPr>
          <w:rFonts w:asciiTheme="minorHAnsi" w:eastAsia="Arial" w:hAnsiTheme="minorHAnsi" w:cstheme="minorHAnsi"/>
          <w:spacing w:val="7"/>
          <w:position w:val="-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position w:val="-5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3"/>
          <w:position w:val="-5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4"/>
          <w:position w:val="-5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position w:val="-5"/>
          <w:sz w:val="22"/>
          <w:szCs w:val="22"/>
        </w:rPr>
        <w:t xml:space="preserve">m </w:t>
      </w:r>
      <w:r w:rsidRPr="000E29DB">
        <w:rPr>
          <w:rFonts w:asciiTheme="minorHAnsi" w:eastAsia="Arial" w:hAnsiTheme="minorHAnsi" w:cstheme="minorHAnsi"/>
          <w:spacing w:val="3"/>
          <w:position w:val="-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4"/>
          <w:w w:val="105"/>
          <w:position w:val="-5"/>
          <w:sz w:val="22"/>
          <w:szCs w:val="22"/>
        </w:rPr>
        <w:t>sc</w:t>
      </w:r>
      <w:r w:rsidRPr="000E29DB">
        <w:rPr>
          <w:rFonts w:asciiTheme="minorHAnsi" w:eastAsia="Arial" w:hAnsiTheme="minorHAnsi" w:cstheme="minorHAnsi"/>
          <w:spacing w:val="3"/>
          <w:w w:val="105"/>
          <w:position w:val="-5"/>
          <w:sz w:val="22"/>
          <w:szCs w:val="22"/>
        </w:rPr>
        <w:t>ra</w:t>
      </w:r>
      <w:r w:rsidRPr="000E29DB">
        <w:rPr>
          <w:rFonts w:asciiTheme="minorHAnsi" w:eastAsia="Arial" w:hAnsiTheme="minorHAnsi" w:cstheme="minorHAnsi"/>
          <w:spacing w:val="2"/>
          <w:w w:val="105"/>
          <w:position w:val="-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w w:val="105"/>
          <w:position w:val="-5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w w:val="105"/>
          <w:position w:val="-5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41"/>
          <w:w w:val="105"/>
          <w:position w:val="-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position w:val="-5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position w:val="-5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18"/>
          <w:position w:val="-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position w:val="-5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position w:val="-5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6"/>
          <w:position w:val="-5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4"/>
          <w:position w:val="-5"/>
          <w:sz w:val="22"/>
          <w:szCs w:val="22"/>
        </w:rPr>
        <w:t>oa</w:t>
      </w:r>
      <w:r w:rsidRPr="000E29DB">
        <w:rPr>
          <w:rFonts w:asciiTheme="minorHAnsi" w:eastAsia="Arial" w:hAnsiTheme="minorHAnsi" w:cstheme="minorHAnsi"/>
          <w:position w:val="-5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13"/>
          <w:position w:val="-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position w:val="-5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4"/>
          <w:position w:val="-5"/>
          <w:sz w:val="22"/>
          <w:szCs w:val="22"/>
        </w:rPr>
        <w:t>ou</w:t>
      </w:r>
      <w:r w:rsidRPr="000E29DB">
        <w:rPr>
          <w:rFonts w:asciiTheme="minorHAnsi" w:eastAsia="Arial" w:hAnsiTheme="minorHAnsi" w:cstheme="minorHAnsi"/>
          <w:position w:val="-5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38"/>
          <w:position w:val="-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w w:val="97"/>
          <w:position w:val="-5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4"/>
          <w:position w:val="-5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4"/>
          <w:w w:val="116"/>
          <w:position w:val="-5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4"/>
          <w:w w:val="104"/>
          <w:position w:val="-5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7"/>
          <w:w w:val="111"/>
          <w:position w:val="-5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w w:val="92"/>
          <w:position w:val="-5"/>
          <w:sz w:val="22"/>
          <w:szCs w:val="22"/>
        </w:rPr>
        <w:t>e</w:t>
      </w:r>
    </w:p>
    <w:p w14:paraId="58472416" w14:textId="77777777" w:rsidR="001C339B" w:rsidRPr="000E29DB" w:rsidRDefault="000E29D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  <w:r w:rsidRPr="000E29DB">
        <w:rPr>
          <w:rFonts w:asciiTheme="minorHAnsi" w:hAnsiTheme="minorHAnsi" w:cstheme="minorHAnsi"/>
          <w:sz w:val="22"/>
          <w:szCs w:val="22"/>
        </w:rPr>
        <w:br w:type="column"/>
      </w:r>
    </w:p>
    <w:p w14:paraId="3C403D21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775EC5D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1F9694D" w14:textId="77777777" w:rsidR="001C339B" w:rsidRPr="000E29DB" w:rsidRDefault="001C339B">
      <w:pPr>
        <w:spacing w:before="3" w:line="200" w:lineRule="exact"/>
        <w:rPr>
          <w:rFonts w:asciiTheme="minorHAnsi" w:hAnsiTheme="minorHAnsi" w:cstheme="minorHAnsi"/>
          <w:sz w:val="22"/>
          <w:szCs w:val="22"/>
        </w:rPr>
      </w:pPr>
    </w:p>
    <w:p w14:paraId="68498DAE" w14:textId="77777777" w:rsidR="001C339B" w:rsidRPr="000E29DB" w:rsidRDefault="000E29DB">
      <w:pPr>
        <w:spacing w:line="80" w:lineRule="exact"/>
        <w:ind w:right="-35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w w:val="600"/>
          <w:position w:val="-2"/>
          <w:sz w:val="22"/>
          <w:szCs w:val="22"/>
        </w:rPr>
        <w:t xml:space="preserve">e   </w:t>
      </w:r>
      <w:r w:rsidRPr="000E29DB">
        <w:rPr>
          <w:rFonts w:asciiTheme="minorHAnsi" w:eastAsia="Arial" w:hAnsiTheme="minorHAnsi" w:cstheme="minorHAnsi"/>
          <w:spacing w:val="76"/>
          <w:w w:val="600"/>
          <w:position w:val="-2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spacing w:val="2"/>
          <w:w w:val="141"/>
          <w:position w:val="-2"/>
          <w:sz w:val="22"/>
          <w:szCs w:val="22"/>
        </w:rPr>
        <w:t>i</w:t>
      </w:r>
      <w:r w:rsidRPr="000E29DB">
        <w:rPr>
          <w:rFonts w:asciiTheme="minorHAnsi" w:hAnsiTheme="minorHAnsi" w:cstheme="minorHAnsi"/>
          <w:w w:val="234"/>
          <w:position w:val="-2"/>
          <w:sz w:val="22"/>
          <w:szCs w:val="22"/>
        </w:rPr>
        <w:t>d</w:t>
      </w:r>
      <w:r w:rsidRPr="000E29DB">
        <w:rPr>
          <w:rFonts w:asciiTheme="minorHAnsi" w:hAnsiTheme="minorHAnsi" w:cstheme="minorHAnsi"/>
          <w:position w:val="-2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spacing w:val="-4"/>
          <w:position w:val="-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289"/>
          <w:position w:val="-2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-9"/>
          <w:w w:val="289"/>
          <w:position w:val="-2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308"/>
          <w:position w:val="-2"/>
          <w:sz w:val="22"/>
          <w:szCs w:val="22"/>
        </w:rPr>
        <w:t>.le</w:t>
      </w:r>
    </w:p>
    <w:p w14:paraId="68CD3CD3" w14:textId="77777777" w:rsidR="001C339B" w:rsidRPr="000E29DB" w:rsidRDefault="000E29DB">
      <w:pPr>
        <w:spacing w:line="700" w:lineRule="exact"/>
        <w:rPr>
          <w:rFonts w:asciiTheme="minorHAnsi" w:hAnsiTheme="minorHAnsi" w:cstheme="minorHAnsi"/>
          <w:sz w:val="22"/>
          <w:szCs w:val="22"/>
        </w:rPr>
        <w:sectPr w:rsidR="001C339B" w:rsidRPr="000E29DB">
          <w:type w:val="continuous"/>
          <w:pgSz w:w="15580" w:h="17440"/>
          <w:pgMar w:top="420" w:right="620" w:bottom="0" w:left="660" w:header="720" w:footer="720" w:gutter="0"/>
          <w:cols w:num="3" w:space="720" w:equalWidth="0">
            <w:col w:w="5391" w:space="2843"/>
            <w:col w:w="1785" w:space="1273"/>
            <w:col w:w="3008"/>
          </w:cols>
        </w:sectPr>
      </w:pPr>
      <w:r w:rsidRPr="000E29DB">
        <w:rPr>
          <w:rFonts w:asciiTheme="minorHAnsi" w:hAnsiTheme="minorHAnsi" w:cstheme="minorHAnsi"/>
          <w:sz w:val="22"/>
          <w:szCs w:val="22"/>
        </w:rPr>
        <w:br w:type="column"/>
      </w:r>
      <w:r w:rsidRPr="000E29DB">
        <w:rPr>
          <w:rFonts w:asciiTheme="minorHAnsi" w:eastAsia="Arial" w:hAnsiTheme="minorHAnsi" w:cstheme="minorHAnsi"/>
          <w:w w:val="26"/>
          <w:position w:val="7"/>
          <w:sz w:val="22"/>
          <w:szCs w:val="22"/>
        </w:rPr>
        <w:t xml:space="preserve">~  </w:t>
      </w:r>
      <w:r w:rsidRPr="000E29DB">
        <w:rPr>
          <w:rFonts w:asciiTheme="minorHAnsi" w:eastAsia="Arial" w:hAnsiTheme="minorHAnsi" w:cstheme="minorHAnsi"/>
          <w:spacing w:val="20"/>
          <w:w w:val="26"/>
          <w:position w:val="7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spacing w:val="-47"/>
          <w:w w:val="33"/>
          <w:position w:val="11"/>
          <w:sz w:val="22"/>
          <w:szCs w:val="22"/>
        </w:rPr>
        <w:t>-</w:t>
      </w:r>
      <w:r w:rsidRPr="000E29DB">
        <w:rPr>
          <w:rFonts w:asciiTheme="minorHAnsi" w:hAnsiTheme="minorHAnsi" w:cstheme="minorHAnsi"/>
          <w:emboss/>
          <w:w w:val="299"/>
          <w:sz w:val="22"/>
          <w:szCs w:val="22"/>
        </w:rPr>
        <w:t>-</w:t>
      </w:r>
    </w:p>
    <w:p w14:paraId="24A36B15" w14:textId="77777777" w:rsidR="001C339B" w:rsidRPr="000E29DB" w:rsidRDefault="000E29DB">
      <w:pPr>
        <w:spacing w:line="300" w:lineRule="exact"/>
        <w:jc w:val="right"/>
        <w:rPr>
          <w:rFonts w:asciiTheme="minorHAnsi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spacing w:val="-132"/>
          <w:w w:val="154"/>
          <w:position w:val="11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-415"/>
          <w:w w:val="494"/>
          <w:position w:val="-2"/>
          <w:sz w:val="22"/>
          <w:szCs w:val="22"/>
        </w:rPr>
        <w:t>•</w:t>
      </w:r>
      <w:r w:rsidRPr="000E29DB">
        <w:rPr>
          <w:rFonts w:asciiTheme="minorHAnsi" w:eastAsia="Arial" w:hAnsiTheme="minorHAnsi" w:cstheme="minorHAnsi"/>
          <w:spacing w:val="-187"/>
          <w:w w:val="89"/>
          <w:position w:val="-5"/>
          <w:sz w:val="22"/>
          <w:szCs w:val="22"/>
        </w:rPr>
        <w:t>~</w:t>
      </w:r>
      <w:r w:rsidRPr="000E29DB">
        <w:rPr>
          <w:rFonts w:asciiTheme="minorHAnsi" w:eastAsia="Arial" w:hAnsiTheme="minorHAnsi" w:cstheme="minorHAnsi"/>
          <w:spacing w:val="-64"/>
          <w:w w:val="282"/>
          <w:position w:val="11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-1"/>
          <w:w w:val="54"/>
          <w:position w:val="-5"/>
          <w:sz w:val="22"/>
          <w:szCs w:val="22"/>
        </w:rPr>
        <w:t>-</w:t>
      </w:r>
      <w:r w:rsidRPr="000E29DB">
        <w:rPr>
          <w:rFonts w:asciiTheme="minorHAnsi" w:eastAsia="Arial" w:hAnsiTheme="minorHAnsi" w:cstheme="minorHAnsi"/>
          <w:spacing w:val="-250"/>
          <w:w w:val="282"/>
          <w:position w:val="11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15"/>
          <w:w w:val="54"/>
          <w:position w:val="-5"/>
          <w:sz w:val="22"/>
          <w:szCs w:val="22"/>
        </w:rPr>
        <w:t>-</w:t>
      </w:r>
      <w:r w:rsidRPr="000E29DB">
        <w:rPr>
          <w:rFonts w:asciiTheme="minorHAnsi" w:hAnsiTheme="minorHAnsi" w:cstheme="minorHAnsi"/>
          <w:w w:val="50"/>
          <w:position w:val="-5"/>
          <w:sz w:val="22"/>
          <w:szCs w:val="22"/>
        </w:rPr>
        <w:t>.......</w:t>
      </w:r>
      <w:r w:rsidRPr="000E29DB">
        <w:rPr>
          <w:rFonts w:asciiTheme="minorHAnsi" w:hAnsiTheme="minorHAnsi" w:cstheme="minorHAnsi"/>
          <w:spacing w:val="-5"/>
          <w:w w:val="50"/>
          <w:position w:val="-5"/>
          <w:sz w:val="22"/>
          <w:szCs w:val="22"/>
        </w:rPr>
        <w:t>.</w:t>
      </w:r>
      <w:r w:rsidRPr="000E29DB">
        <w:rPr>
          <w:rFonts w:asciiTheme="minorHAnsi" w:hAnsiTheme="minorHAnsi" w:cstheme="minorHAnsi"/>
          <w:w w:val="46"/>
          <w:position w:val="-5"/>
          <w:sz w:val="22"/>
          <w:szCs w:val="22"/>
        </w:rPr>
        <w:t>..</w:t>
      </w:r>
    </w:p>
    <w:p w14:paraId="2C4FC4D8" w14:textId="77777777" w:rsidR="001C339B" w:rsidRPr="000E29DB" w:rsidRDefault="000E29DB">
      <w:pPr>
        <w:spacing w:before="17"/>
        <w:ind w:right="-38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hAnsiTheme="minorHAnsi" w:cstheme="minorHAnsi"/>
          <w:sz w:val="22"/>
          <w:szCs w:val="22"/>
        </w:rPr>
        <w:br w:type="column"/>
      </w:r>
      <w:r w:rsidRPr="000E29DB">
        <w:rPr>
          <w:rFonts w:asciiTheme="minorHAnsi" w:eastAsia="Arial" w:hAnsiTheme="minorHAnsi" w:cstheme="minorHAnsi"/>
          <w:w w:val="600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-171"/>
          <w:w w:val="60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286"/>
          <w:sz w:val="22"/>
          <w:szCs w:val="22"/>
        </w:rPr>
        <w:t>ad</w:t>
      </w:r>
      <w:r w:rsidRPr="000E29DB">
        <w:rPr>
          <w:rFonts w:asciiTheme="minorHAnsi" w:eastAsia="Arial" w:hAnsiTheme="minorHAnsi" w:cstheme="minorHAnsi"/>
          <w:spacing w:val="-69"/>
          <w:w w:val="28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600"/>
          <w:sz w:val="22"/>
          <w:szCs w:val="22"/>
        </w:rPr>
        <w:t>·</w:t>
      </w:r>
      <w:r w:rsidRPr="000E29DB">
        <w:rPr>
          <w:rFonts w:asciiTheme="minorHAnsi" w:eastAsia="Arial" w:hAnsiTheme="minorHAnsi" w:cstheme="minorHAnsi"/>
          <w:spacing w:val="-179"/>
          <w:w w:val="60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600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178"/>
          <w:w w:val="60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212"/>
          <w:sz w:val="22"/>
          <w:szCs w:val="22"/>
        </w:rPr>
        <w:t>=</w:t>
      </w:r>
    </w:p>
    <w:p w14:paraId="0B3F5F80" w14:textId="77777777" w:rsidR="001C339B" w:rsidRPr="000E29DB" w:rsidRDefault="000E29DB">
      <w:pPr>
        <w:spacing w:line="140" w:lineRule="exact"/>
        <w:rPr>
          <w:rFonts w:asciiTheme="minorHAnsi" w:eastAsia="Arial" w:hAnsiTheme="minorHAnsi" w:cstheme="minorHAnsi"/>
          <w:sz w:val="22"/>
          <w:szCs w:val="22"/>
        </w:rPr>
        <w:sectPr w:rsidR="001C339B" w:rsidRPr="000E29DB">
          <w:type w:val="continuous"/>
          <w:pgSz w:w="15580" w:h="17440"/>
          <w:pgMar w:top="420" w:right="620" w:bottom="0" w:left="660" w:header="720" w:footer="720" w:gutter="0"/>
          <w:cols w:num="3" w:space="720" w:equalWidth="0">
            <w:col w:w="9004" w:space="762"/>
            <w:col w:w="1666" w:space="1690"/>
            <w:col w:w="1178"/>
          </w:cols>
        </w:sectPr>
      </w:pPr>
      <w:r w:rsidRPr="000E29DB">
        <w:rPr>
          <w:rFonts w:asciiTheme="minorHAnsi" w:hAnsiTheme="minorHAnsi" w:cstheme="minorHAnsi"/>
          <w:sz w:val="22"/>
          <w:szCs w:val="22"/>
        </w:rPr>
        <w:br w:type="column"/>
      </w:r>
      <w:r w:rsidRPr="000E29DB">
        <w:rPr>
          <w:rFonts w:asciiTheme="minorHAnsi" w:hAnsiTheme="minorHAnsi" w:cstheme="minorHAnsi"/>
          <w:spacing w:val="2"/>
          <w:w w:val="206"/>
          <w:sz w:val="22"/>
          <w:szCs w:val="22"/>
        </w:rPr>
        <w:t>+</w:t>
      </w:r>
      <w:r w:rsidRPr="000E29DB">
        <w:rPr>
          <w:rFonts w:asciiTheme="minorHAnsi" w:hAnsiTheme="minorHAnsi" w:cstheme="minorHAnsi"/>
          <w:b/>
          <w:w w:val="251"/>
          <w:sz w:val="22"/>
          <w:szCs w:val="22"/>
        </w:rPr>
        <w:t>.</w:t>
      </w:r>
      <w:r w:rsidRPr="000E29DB">
        <w:rPr>
          <w:rFonts w:asciiTheme="minorHAnsi" w:hAnsiTheme="minorHAnsi" w:cstheme="minorHAnsi"/>
          <w:b/>
          <w:spacing w:val="-19"/>
          <w:w w:val="251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w w:val="467"/>
          <w:sz w:val="22"/>
          <w:szCs w:val="22"/>
        </w:rPr>
        <w:t>.</w:t>
      </w:r>
      <w:r w:rsidRPr="000E29DB">
        <w:rPr>
          <w:rFonts w:asciiTheme="minorHAnsi" w:eastAsia="Arial" w:hAnsiTheme="minorHAnsi" w:cstheme="minorHAnsi"/>
          <w:spacing w:val="-23"/>
          <w:w w:val="467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600"/>
          <w:sz w:val="22"/>
          <w:szCs w:val="22"/>
        </w:rPr>
        <w:t>i</w:t>
      </w:r>
    </w:p>
    <w:p w14:paraId="193F5A7D" w14:textId="77777777" w:rsidR="001C339B" w:rsidRPr="000E29DB" w:rsidRDefault="000E29DB">
      <w:pPr>
        <w:spacing w:line="720" w:lineRule="exact"/>
        <w:ind w:left="1826" w:right="-236"/>
        <w:rPr>
          <w:rFonts w:asciiTheme="minorHAnsi" w:hAnsiTheme="minorHAnsi" w:cstheme="minorHAnsi"/>
          <w:sz w:val="22"/>
          <w:szCs w:val="22"/>
        </w:rPr>
      </w:pPr>
      <w:r w:rsidRPr="000E29DB">
        <w:rPr>
          <w:rFonts w:asciiTheme="minorHAnsi" w:hAnsiTheme="minorHAnsi" w:cstheme="minorHAnsi"/>
          <w:b/>
          <w:w w:val="226"/>
          <w:position w:val="-58"/>
          <w:sz w:val="22"/>
          <w:szCs w:val="22"/>
        </w:rPr>
        <w:t>«</w:t>
      </w:r>
      <w:r w:rsidRPr="000E29DB">
        <w:rPr>
          <w:rFonts w:asciiTheme="minorHAnsi" w:hAnsiTheme="minorHAnsi" w:cstheme="minorHAnsi"/>
          <w:b/>
          <w:w w:val="89"/>
          <w:position w:val="-58"/>
          <w:sz w:val="22"/>
          <w:szCs w:val="22"/>
        </w:rPr>
        <w:t>La.</w:t>
      </w:r>
    </w:p>
    <w:p w14:paraId="2E7F2E99" w14:textId="77777777" w:rsidR="001C339B" w:rsidRPr="000E29DB" w:rsidRDefault="000E29DB">
      <w:pPr>
        <w:spacing w:before="56" w:line="60" w:lineRule="exact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hAnsiTheme="minorHAnsi" w:cstheme="minorHAnsi"/>
          <w:sz w:val="22"/>
          <w:szCs w:val="22"/>
        </w:rPr>
        <w:br w:type="column"/>
      </w:r>
      <w:r w:rsidRPr="000E29DB">
        <w:rPr>
          <w:rFonts w:asciiTheme="minorHAnsi" w:eastAsia="Arial" w:hAnsiTheme="minorHAnsi" w:cstheme="minorHAnsi"/>
          <w:w w:val="600"/>
          <w:position w:val="-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89"/>
          <w:w w:val="600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600"/>
          <w:position w:val="-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-73"/>
          <w:w w:val="600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600"/>
          <w:position w:val="-1"/>
          <w:sz w:val="22"/>
          <w:szCs w:val="22"/>
        </w:rPr>
        <w:t>"</w:t>
      </w:r>
    </w:p>
    <w:p w14:paraId="602B7E78" w14:textId="77777777" w:rsidR="001C339B" w:rsidRPr="000E29DB" w:rsidRDefault="000E29DB">
      <w:pPr>
        <w:spacing w:line="100" w:lineRule="exact"/>
        <w:ind w:left="1291"/>
        <w:rPr>
          <w:rFonts w:asciiTheme="minorHAnsi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b/>
          <w:w w:val="85"/>
          <w:sz w:val="22"/>
          <w:szCs w:val="22"/>
        </w:rPr>
        <w:t>Chert</w:t>
      </w:r>
      <w:r w:rsidRPr="000E29DB">
        <w:rPr>
          <w:rFonts w:asciiTheme="minorHAnsi" w:eastAsia="Arial" w:hAnsiTheme="minorHAnsi" w:cstheme="minorHAnsi"/>
          <w:b/>
          <w:spacing w:val="3"/>
          <w:w w:val="85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b/>
          <w:spacing w:val="4"/>
          <w:w w:val="106"/>
          <w:sz w:val="22"/>
          <w:szCs w:val="22"/>
        </w:rPr>
        <w:t>J</w:t>
      </w:r>
      <w:r w:rsidRPr="000E29DB">
        <w:rPr>
          <w:rFonts w:asciiTheme="minorHAnsi" w:hAnsiTheme="minorHAnsi" w:cstheme="minorHAnsi"/>
          <w:b/>
          <w:w w:val="101"/>
          <w:sz w:val="22"/>
          <w:szCs w:val="22"/>
        </w:rPr>
        <w:t>o</w:t>
      </w:r>
      <w:r w:rsidRPr="000E29DB">
        <w:rPr>
          <w:rFonts w:asciiTheme="minorHAnsi" w:hAnsiTheme="minorHAnsi" w:cstheme="minorHAnsi"/>
          <w:b/>
          <w:spacing w:val="6"/>
          <w:w w:val="101"/>
          <w:sz w:val="22"/>
          <w:szCs w:val="22"/>
        </w:rPr>
        <w:t>h</w:t>
      </w:r>
      <w:r w:rsidRPr="000E29DB">
        <w:rPr>
          <w:rFonts w:asciiTheme="minorHAnsi" w:hAnsiTheme="minorHAnsi" w:cstheme="minorHAnsi"/>
          <w:b/>
          <w:w w:val="104"/>
          <w:sz w:val="22"/>
          <w:szCs w:val="22"/>
        </w:rPr>
        <w:t>nson</w:t>
      </w:r>
    </w:p>
    <w:p w14:paraId="7F9FA818" w14:textId="77777777" w:rsidR="001C339B" w:rsidRPr="000E29DB" w:rsidRDefault="001C339B">
      <w:pPr>
        <w:spacing w:before="9" w:line="180" w:lineRule="exact"/>
        <w:rPr>
          <w:rFonts w:asciiTheme="minorHAnsi" w:hAnsiTheme="minorHAnsi" w:cstheme="minorHAnsi"/>
          <w:sz w:val="22"/>
          <w:szCs w:val="22"/>
        </w:rPr>
      </w:pPr>
    </w:p>
    <w:p w14:paraId="2B008D24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F33719F" w14:textId="77777777" w:rsidR="001C339B" w:rsidRPr="000E29DB" w:rsidRDefault="000E29DB">
      <w:pPr>
        <w:spacing w:line="80" w:lineRule="exact"/>
        <w:ind w:left="1747"/>
        <w:rPr>
          <w:rFonts w:asciiTheme="minorHAnsi" w:hAnsiTheme="minorHAnsi" w:cstheme="minorHAnsi"/>
          <w:sz w:val="22"/>
          <w:szCs w:val="22"/>
        </w:rPr>
        <w:sectPr w:rsidR="001C339B" w:rsidRPr="000E29DB">
          <w:type w:val="continuous"/>
          <w:pgSz w:w="15580" w:h="17440"/>
          <w:pgMar w:top="420" w:right="620" w:bottom="0" w:left="660" w:header="720" w:footer="720" w:gutter="0"/>
          <w:cols w:num="2" w:space="720" w:equalWidth="0">
            <w:col w:w="5269" w:space="3071"/>
            <w:col w:w="5960"/>
          </w:cols>
        </w:sectPr>
      </w:pPr>
      <w:r w:rsidRPr="000E29DB">
        <w:rPr>
          <w:rFonts w:asciiTheme="minorHAnsi" w:hAnsiTheme="minorHAnsi" w:cstheme="minorHAnsi"/>
          <w:spacing w:val="-19"/>
          <w:w w:val="600"/>
          <w:position w:val="-1"/>
          <w:sz w:val="22"/>
          <w:szCs w:val="22"/>
        </w:rPr>
        <w:t>t</w:t>
      </w:r>
      <w:r w:rsidRPr="000E29DB">
        <w:rPr>
          <w:rFonts w:asciiTheme="minorHAnsi" w:hAnsiTheme="minorHAnsi" w:cstheme="minorHAnsi"/>
          <w:spacing w:val="-37"/>
          <w:w w:val="600"/>
          <w:position w:val="-1"/>
          <w:sz w:val="22"/>
          <w:szCs w:val="22"/>
        </w:rPr>
        <w:t>.</w:t>
      </w:r>
      <w:r w:rsidRPr="000E29DB">
        <w:rPr>
          <w:rFonts w:asciiTheme="minorHAnsi" w:hAnsiTheme="minorHAnsi" w:cstheme="minorHAnsi"/>
          <w:spacing w:val="-26"/>
          <w:w w:val="600"/>
          <w:position w:val="-1"/>
          <w:sz w:val="22"/>
          <w:szCs w:val="22"/>
        </w:rPr>
        <w:t>l</w:t>
      </w:r>
      <w:r w:rsidRPr="000E29DB">
        <w:rPr>
          <w:rFonts w:asciiTheme="minorHAnsi" w:hAnsiTheme="minorHAnsi" w:cstheme="minorHAnsi"/>
          <w:spacing w:val="-15"/>
          <w:w w:val="587"/>
          <w:position w:val="-1"/>
          <w:sz w:val="22"/>
          <w:szCs w:val="22"/>
        </w:rPr>
        <w:t>e</w:t>
      </w:r>
      <w:r w:rsidRPr="000E29DB">
        <w:rPr>
          <w:rFonts w:asciiTheme="minorHAnsi" w:hAnsiTheme="minorHAnsi" w:cstheme="minorHAnsi"/>
          <w:w w:val="594"/>
          <w:position w:val="-1"/>
          <w:sz w:val="22"/>
          <w:szCs w:val="22"/>
        </w:rPr>
        <w:t>..</w:t>
      </w:r>
      <w:r w:rsidRPr="000E29DB">
        <w:rPr>
          <w:rFonts w:asciiTheme="minorHAnsi" w:hAnsiTheme="minorHAnsi" w:cstheme="minorHAnsi"/>
          <w:spacing w:val="-29"/>
          <w:w w:val="594"/>
          <w:position w:val="-1"/>
          <w:sz w:val="22"/>
          <w:szCs w:val="22"/>
        </w:rPr>
        <w:t>f</w:t>
      </w:r>
      <w:r w:rsidRPr="000E29DB">
        <w:rPr>
          <w:rFonts w:asciiTheme="minorHAnsi" w:hAnsiTheme="minorHAnsi" w:cstheme="minorHAnsi"/>
          <w:w w:val="247"/>
          <w:position w:val="-1"/>
          <w:sz w:val="22"/>
          <w:szCs w:val="22"/>
        </w:rPr>
        <w:t>l.g</w:t>
      </w:r>
      <w:r w:rsidRPr="000E29DB">
        <w:rPr>
          <w:rFonts w:asciiTheme="minorHAnsi" w:hAnsiTheme="minorHAnsi" w:cstheme="minorHAnsi"/>
          <w:spacing w:val="-19"/>
          <w:w w:val="247"/>
          <w:position w:val="-1"/>
          <w:sz w:val="22"/>
          <w:szCs w:val="22"/>
        </w:rPr>
        <w:t>r</w:t>
      </w:r>
      <w:r w:rsidRPr="000E29DB">
        <w:rPr>
          <w:rFonts w:asciiTheme="minorHAnsi" w:hAnsiTheme="minorHAnsi" w:cstheme="minorHAnsi"/>
          <w:w w:val="285"/>
          <w:position w:val="-1"/>
          <w:sz w:val="22"/>
          <w:szCs w:val="22"/>
        </w:rPr>
        <w:t>.</w:t>
      </w:r>
    </w:p>
    <w:p w14:paraId="039ACEE9" w14:textId="77777777" w:rsidR="001C339B" w:rsidRPr="000E29DB" w:rsidRDefault="001C339B">
      <w:pPr>
        <w:spacing w:before="3" w:line="180" w:lineRule="exact"/>
        <w:rPr>
          <w:rFonts w:asciiTheme="minorHAnsi" w:hAnsiTheme="minorHAnsi" w:cstheme="minorHAnsi"/>
          <w:sz w:val="22"/>
          <w:szCs w:val="22"/>
        </w:rPr>
      </w:pPr>
    </w:p>
    <w:p w14:paraId="65007491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D84DA28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CB2178F" w14:textId="77777777" w:rsidR="001C339B" w:rsidRPr="000E29DB" w:rsidRDefault="000E29DB">
      <w:pPr>
        <w:ind w:left="2604" w:right="-44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z w:val="22"/>
          <w:szCs w:val="22"/>
        </w:rPr>
        <w:t>re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z w:val="22"/>
          <w:szCs w:val="22"/>
        </w:rPr>
        <w:t>dy</w:t>
      </w:r>
      <w:r w:rsidRPr="000E29DB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ha</w:t>
      </w:r>
      <w:r w:rsidRPr="000E29DB">
        <w:rPr>
          <w:rFonts w:asciiTheme="minorHAnsi" w:eastAsia="Arial" w:hAnsiTheme="minorHAnsi" w:cstheme="minorHAnsi"/>
          <w:spacing w:val="-1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an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92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-1"/>
          <w:w w:val="115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-1"/>
          <w:w w:val="109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w w:val="103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w w:val="102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2"/>
          <w:sz w:val="22"/>
          <w:szCs w:val="22"/>
        </w:rPr>
        <w:t>?</w:t>
      </w:r>
    </w:p>
    <w:p w14:paraId="673E996C" w14:textId="77777777" w:rsidR="001C339B" w:rsidRPr="000E29DB" w:rsidRDefault="000E29DB">
      <w:pPr>
        <w:spacing w:line="100" w:lineRule="exact"/>
        <w:ind w:left="-28" w:right="4323"/>
        <w:jc w:val="center"/>
        <w:rPr>
          <w:rFonts w:asciiTheme="minorHAnsi" w:hAnsiTheme="minorHAnsi" w:cstheme="minorHAnsi"/>
          <w:sz w:val="22"/>
          <w:szCs w:val="22"/>
        </w:rPr>
      </w:pPr>
      <w:r w:rsidRPr="000E29DB">
        <w:rPr>
          <w:rFonts w:asciiTheme="minorHAnsi" w:hAnsiTheme="minorHAnsi" w:cstheme="minorHAnsi"/>
          <w:sz w:val="22"/>
          <w:szCs w:val="22"/>
        </w:rPr>
        <w:br w:type="column"/>
      </w:r>
      <w:r w:rsidRPr="000E29DB">
        <w:rPr>
          <w:rFonts w:asciiTheme="minorHAnsi" w:hAnsiTheme="minorHAnsi" w:cstheme="minorHAnsi"/>
          <w:w w:val="164"/>
          <w:sz w:val="22"/>
          <w:szCs w:val="22"/>
        </w:rPr>
        <w:t>«t</w:t>
      </w:r>
      <w:r w:rsidRPr="000E29DB">
        <w:rPr>
          <w:rFonts w:asciiTheme="minorHAnsi" w:hAnsiTheme="minorHAnsi" w:cstheme="minorHAnsi"/>
          <w:spacing w:val="5"/>
          <w:w w:val="164"/>
          <w:sz w:val="22"/>
          <w:szCs w:val="22"/>
        </w:rPr>
        <w:t>r</w:t>
      </w:r>
      <w:r w:rsidRPr="000E29DB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0E29DB">
        <w:rPr>
          <w:rFonts w:asciiTheme="minorHAnsi" w:hAnsiTheme="minorHAnsi" w:cstheme="minorHAnsi"/>
          <w:w w:val="419"/>
          <w:sz w:val="22"/>
          <w:szCs w:val="22"/>
        </w:rPr>
        <w:t>r</w:t>
      </w:r>
    </w:p>
    <w:p w14:paraId="6790A138" w14:textId="77777777" w:rsidR="001C339B" w:rsidRPr="000E29DB" w:rsidRDefault="000E29DB">
      <w:pPr>
        <w:spacing w:before="52" w:line="120" w:lineRule="atLeast"/>
        <w:ind w:left="197" w:right="3383" w:hanging="197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w w:val="164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4"/>
          <w:w w:val="164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w w:val="600"/>
          <w:sz w:val="22"/>
          <w:szCs w:val="22"/>
        </w:rPr>
        <w:t xml:space="preserve">d </w:t>
      </w:r>
      <w:r w:rsidRPr="000E29DB">
        <w:rPr>
          <w:rFonts w:asciiTheme="minorHAnsi" w:eastAsia="Arial" w:hAnsiTheme="minorHAnsi" w:cstheme="minorHAnsi"/>
          <w:w w:val="258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4"/>
          <w:w w:val="258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-7"/>
          <w:w w:val="600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600"/>
          <w:sz w:val="22"/>
          <w:szCs w:val="22"/>
        </w:rPr>
        <w:t>i</w:t>
      </w:r>
    </w:p>
    <w:p w14:paraId="3285CB25" w14:textId="77777777" w:rsidR="001C339B" w:rsidRPr="000E29DB" w:rsidRDefault="000E29DB">
      <w:pPr>
        <w:spacing w:line="80" w:lineRule="exact"/>
        <w:ind w:left="197"/>
        <w:rPr>
          <w:rFonts w:asciiTheme="minorHAnsi" w:hAnsiTheme="minorHAnsi" w:cstheme="minorHAnsi"/>
          <w:sz w:val="22"/>
          <w:szCs w:val="22"/>
        </w:rPr>
      </w:pPr>
      <w:r w:rsidRPr="000E29DB">
        <w:rPr>
          <w:rFonts w:asciiTheme="minorHAnsi" w:hAnsiTheme="minorHAnsi" w:cstheme="minorHAnsi"/>
          <w:w w:val="301"/>
          <w:sz w:val="22"/>
          <w:szCs w:val="22"/>
        </w:rPr>
        <w:t>t</w:t>
      </w:r>
    </w:p>
    <w:p w14:paraId="51CF1033" w14:textId="77777777" w:rsidR="001C339B" w:rsidRPr="000E29DB" w:rsidRDefault="000E29DB">
      <w:pPr>
        <w:spacing w:line="60" w:lineRule="exact"/>
        <w:ind w:left="192"/>
        <w:rPr>
          <w:rFonts w:asciiTheme="minorHAnsi" w:hAnsiTheme="minorHAnsi" w:cstheme="minorHAnsi"/>
          <w:sz w:val="22"/>
          <w:szCs w:val="22"/>
        </w:rPr>
        <w:sectPr w:rsidR="001C339B" w:rsidRPr="000E29DB">
          <w:type w:val="continuous"/>
          <w:pgSz w:w="15580" w:h="17440"/>
          <w:pgMar w:top="420" w:right="620" w:bottom="0" w:left="660" w:header="720" w:footer="720" w:gutter="0"/>
          <w:cols w:num="2" w:space="720" w:equalWidth="0">
            <w:col w:w="4506" w:space="5121"/>
            <w:col w:w="4673"/>
          </w:cols>
        </w:sectPr>
      </w:pPr>
      <w:r w:rsidRPr="000E29DB">
        <w:rPr>
          <w:rFonts w:asciiTheme="minorHAnsi" w:hAnsiTheme="minorHAnsi" w:cstheme="minorHAnsi"/>
          <w:w w:val="562"/>
          <w:sz w:val="22"/>
          <w:szCs w:val="22"/>
        </w:rPr>
        <w:t>L</w:t>
      </w:r>
      <w:r w:rsidRPr="000E29DB">
        <w:rPr>
          <w:rFonts w:asciiTheme="minorHAnsi" w:hAnsiTheme="minorHAnsi" w:cstheme="minorHAnsi"/>
          <w:spacing w:val="-98"/>
          <w:w w:val="562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w w:val="251"/>
          <w:sz w:val="22"/>
          <w:szCs w:val="22"/>
        </w:rPr>
        <w:t>o</w:t>
      </w:r>
    </w:p>
    <w:p w14:paraId="0FAD527E" w14:textId="77777777" w:rsidR="001C339B" w:rsidRPr="000E29DB" w:rsidRDefault="001C339B">
      <w:pPr>
        <w:spacing w:before="12" w:line="220" w:lineRule="exact"/>
        <w:rPr>
          <w:rFonts w:asciiTheme="minorHAnsi" w:hAnsiTheme="minorHAnsi" w:cstheme="minorHAnsi"/>
          <w:sz w:val="22"/>
          <w:szCs w:val="22"/>
        </w:rPr>
        <w:sectPr w:rsidR="001C339B" w:rsidRPr="000E29DB">
          <w:type w:val="continuous"/>
          <w:pgSz w:w="15580" w:h="17440"/>
          <w:pgMar w:top="420" w:right="620" w:bottom="0" w:left="660" w:header="720" w:footer="720" w:gutter="0"/>
          <w:cols w:space="720"/>
        </w:sectPr>
      </w:pPr>
    </w:p>
    <w:p w14:paraId="074256B6" w14:textId="77777777" w:rsidR="001C339B" w:rsidRPr="000E29DB" w:rsidRDefault="001C339B">
      <w:pPr>
        <w:spacing w:before="6" w:line="100" w:lineRule="exact"/>
        <w:rPr>
          <w:rFonts w:asciiTheme="minorHAnsi" w:hAnsiTheme="minorHAnsi" w:cstheme="minorHAnsi"/>
          <w:sz w:val="22"/>
          <w:szCs w:val="22"/>
        </w:rPr>
      </w:pPr>
    </w:p>
    <w:p w14:paraId="17053AAB" w14:textId="77777777" w:rsidR="001C339B" w:rsidRPr="000E29DB" w:rsidRDefault="000E29DB">
      <w:pPr>
        <w:ind w:left="451" w:right="503"/>
        <w:jc w:val="center"/>
        <w:rPr>
          <w:rFonts w:asciiTheme="minorHAnsi" w:hAnsiTheme="minorHAnsi" w:cstheme="minorHAnsi"/>
          <w:sz w:val="22"/>
          <w:szCs w:val="22"/>
        </w:rPr>
      </w:pPr>
      <w:r w:rsidRPr="000E29DB">
        <w:rPr>
          <w:rFonts w:asciiTheme="minorHAnsi" w:hAnsiTheme="minorHAnsi" w:cstheme="minorHAnsi"/>
          <w:sz w:val="22"/>
          <w:szCs w:val="22"/>
        </w:rPr>
        <w:pict w14:anchorId="2721D7FD">
          <v:shape id="_x0000_s1028" type="#_x0000_t202" style="position:absolute;left:0;text-align:left;margin-left:50.15pt;margin-top:6.8pt;width:37.55pt;height:37pt;z-index:-251657216;mso-position-horizontal-relative:page" filled="f" stroked="f">
            <v:textbox inset="0,0,0,0">
              <w:txbxContent>
                <w:p w14:paraId="1BC426AA" w14:textId="77777777" w:rsidR="001C339B" w:rsidRDefault="000E29DB">
                  <w:pPr>
                    <w:spacing w:line="740" w:lineRule="exact"/>
                    <w:ind w:right="-131"/>
                    <w:rPr>
                      <w:sz w:val="74"/>
                      <w:szCs w:val="74"/>
                    </w:rPr>
                  </w:pPr>
                  <w:r>
                    <w:rPr>
                      <w:color w:val="7C90AA"/>
                      <w:spacing w:val="-118"/>
                      <w:w w:val="79"/>
                      <w:sz w:val="74"/>
                      <w:szCs w:val="74"/>
                    </w:rPr>
                    <w:t>·</w:t>
                  </w:r>
                  <w:r>
                    <w:rPr>
                      <w:color w:val="909091"/>
                      <w:spacing w:val="-34"/>
                      <w:w w:val="117"/>
                      <w:sz w:val="74"/>
                      <w:szCs w:val="74"/>
                    </w:rPr>
                    <w:t>#</w:t>
                  </w:r>
                  <w:r>
                    <w:rPr>
                      <w:color w:val="44566B"/>
                      <w:w w:val="84"/>
                      <w:sz w:val="74"/>
                      <w:szCs w:val="74"/>
                    </w:rPr>
                    <w:t>a</w:t>
                  </w:r>
                </w:p>
              </w:txbxContent>
            </v:textbox>
            <w10:wrap anchorx="page"/>
          </v:shape>
        </w:pict>
      </w:r>
      <w:r w:rsidRPr="000E29DB">
        <w:rPr>
          <w:rFonts w:asciiTheme="minorHAnsi" w:hAnsiTheme="minorHAnsi" w:cstheme="minorHAnsi"/>
          <w:b/>
          <w:w w:val="238"/>
          <w:sz w:val="22"/>
          <w:szCs w:val="22"/>
        </w:rPr>
        <w:t>z</w:t>
      </w:r>
    </w:p>
    <w:p w14:paraId="3EA86E97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EA760BC" w14:textId="77777777" w:rsidR="001C339B" w:rsidRPr="000E29DB" w:rsidRDefault="001C339B">
      <w:pPr>
        <w:spacing w:before="13" w:line="220" w:lineRule="exact"/>
        <w:rPr>
          <w:rFonts w:asciiTheme="minorHAnsi" w:hAnsiTheme="minorHAnsi" w:cstheme="minorHAnsi"/>
          <w:sz w:val="22"/>
          <w:szCs w:val="22"/>
        </w:rPr>
      </w:pPr>
    </w:p>
    <w:p w14:paraId="5636E9E2" w14:textId="77777777" w:rsidR="001C339B" w:rsidRPr="000E29DB" w:rsidRDefault="000E29DB">
      <w:pPr>
        <w:ind w:left="252" w:right="-44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b/>
          <w:spacing w:val="1"/>
          <w:w w:val="82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b/>
          <w:w w:val="61"/>
          <w:sz w:val="22"/>
          <w:szCs w:val="22"/>
        </w:rPr>
        <w:t>ulti</w:t>
      </w:r>
      <w:r w:rsidRPr="000E29DB">
        <w:rPr>
          <w:rFonts w:asciiTheme="minorHAnsi" w:eastAsia="Arial" w:hAnsiTheme="minorHAnsi" w:cstheme="minorHAnsi"/>
          <w:b/>
          <w:spacing w:val="1"/>
          <w:w w:val="61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b/>
          <w:w w:val="144"/>
          <w:sz w:val="22"/>
          <w:szCs w:val="22"/>
        </w:rPr>
        <w:t>le</w:t>
      </w:r>
      <w:r w:rsidRPr="000E29DB">
        <w:rPr>
          <w:rFonts w:asciiTheme="minorHAnsi" w:eastAsia="Arial" w:hAnsiTheme="minorHAnsi" w:cstheme="minorHAnsi"/>
          <w:b/>
          <w:spacing w:val="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w w:val="79"/>
          <w:sz w:val="22"/>
          <w:szCs w:val="22"/>
        </w:rPr>
        <w:t>For</w:t>
      </w:r>
      <w:r w:rsidRPr="000E29DB">
        <w:rPr>
          <w:rFonts w:asciiTheme="minorHAnsi" w:eastAsia="Arial" w:hAnsiTheme="minorHAnsi" w:cstheme="minorHAnsi"/>
          <w:b/>
          <w:spacing w:val="1"/>
          <w:w w:val="79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b/>
          <w:w w:val="89"/>
          <w:sz w:val="22"/>
          <w:szCs w:val="22"/>
        </w:rPr>
        <w:t>ats</w:t>
      </w:r>
    </w:p>
    <w:p w14:paraId="13B757EC" w14:textId="77777777" w:rsidR="001C339B" w:rsidRPr="000E29DB" w:rsidRDefault="000E29DB">
      <w:pPr>
        <w:spacing w:before="3" w:line="140" w:lineRule="exact"/>
        <w:rPr>
          <w:rFonts w:asciiTheme="minorHAnsi" w:hAnsiTheme="minorHAnsi" w:cstheme="minorHAnsi"/>
          <w:sz w:val="22"/>
          <w:szCs w:val="22"/>
        </w:rPr>
      </w:pPr>
      <w:r w:rsidRPr="000E29DB">
        <w:rPr>
          <w:rFonts w:asciiTheme="minorHAnsi" w:hAnsiTheme="minorHAnsi" w:cstheme="minorHAnsi"/>
          <w:sz w:val="22"/>
          <w:szCs w:val="22"/>
        </w:rPr>
        <w:br w:type="column"/>
      </w:r>
    </w:p>
    <w:p w14:paraId="7BB4C3E2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0CBBC6C" w14:textId="77777777" w:rsidR="001C339B" w:rsidRPr="000E29DB" w:rsidRDefault="000E29DB">
      <w:pPr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w w:val="180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-11"/>
          <w:w w:val="180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4"/>
          <w:w w:val="153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62"/>
          <w:sz w:val="22"/>
          <w:szCs w:val="22"/>
        </w:rPr>
        <w:t>u</w:t>
      </w:r>
    </w:p>
    <w:p w14:paraId="030856E0" w14:textId="77777777" w:rsidR="001C339B" w:rsidRPr="000E29DB" w:rsidRDefault="000E29DB">
      <w:pPr>
        <w:spacing w:before="6"/>
        <w:ind w:left="149" w:right="-47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b/>
          <w:spacing w:val="4"/>
          <w:w w:val="79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b/>
          <w:w w:val="7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b/>
          <w:spacing w:val="-7"/>
          <w:w w:val="7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1"/>
          <w:w w:val="79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b/>
          <w:w w:val="79"/>
          <w:sz w:val="22"/>
          <w:szCs w:val="22"/>
        </w:rPr>
        <w:t>ore</w:t>
      </w:r>
      <w:r w:rsidRPr="000E29DB">
        <w:rPr>
          <w:rFonts w:asciiTheme="minorHAnsi" w:eastAsia="Arial" w:hAnsiTheme="minorHAnsi" w:cstheme="minorHAnsi"/>
          <w:b/>
          <w:spacing w:val="18"/>
          <w:w w:val="7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w w:val="79"/>
          <w:sz w:val="22"/>
          <w:szCs w:val="22"/>
        </w:rPr>
        <w:t xml:space="preserve">Writer's </w:t>
      </w:r>
      <w:r w:rsidRPr="000E29DB">
        <w:rPr>
          <w:rFonts w:asciiTheme="minorHAnsi" w:eastAsia="Arial" w:hAnsiTheme="minorHAnsi" w:cstheme="minorHAnsi"/>
          <w:b/>
          <w:spacing w:val="7"/>
          <w:w w:val="7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w w:val="63"/>
          <w:sz w:val="22"/>
          <w:szCs w:val="22"/>
        </w:rPr>
        <w:t>Bl</w:t>
      </w:r>
      <w:r w:rsidRPr="000E29DB">
        <w:rPr>
          <w:rFonts w:asciiTheme="minorHAnsi" w:eastAsia="Arial" w:hAnsiTheme="minorHAnsi" w:cstheme="minorHAnsi"/>
          <w:b/>
          <w:w w:val="88"/>
          <w:sz w:val="22"/>
          <w:szCs w:val="22"/>
        </w:rPr>
        <w:t>ock</w:t>
      </w:r>
    </w:p>
    <w:p w14:paraId="71F98878" w14:textId="77777777" w:rsidR="001C339B" w:rsidRPr="000E29DB" w:rsidRDefault="000E29DB">
      <w:pPr>
        <w:spacing w:before="14" w:line="200" w:lineRule="exact"/>
        <w:rPr>
          <w:rFonts w:asciiTheme="minorHAnsi" w:hAnsiTheme="minorHAnsi" w:cstheme="minorHAnsi"/>
          <w:sz w:val="22"/>
          <w:szCs w:val="22"/>
        </w:rPr>
      </w:pPr>
      <w:r w:rsidRPr="000E29DB">
        <w:rPr>
          <w:rFonts w:asciiTheme="minorHAnsi" w:hAnsiTheme="minorHAnsi" w:cstheme="minorHAnsi"/>
          <w:sz w:val="22"/>
          <w:szCs w:val="22"/>
        </w:rPr>
        <w:br w:type="column"/>
      </w:r>
    </w:p>
    <w:p w14:paraId="0CF54D2C" w14:textId="77777777" w:rsidR="001C339B" w:rsidRPr="000E29DB" w:rsidRDefault="000E29DB">
      <w:pPr>
        <w:spacing w:line="440" w:lineRule="exact"/>
        <w:ind w:left="475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b/>
          <w:w w:val="175"/>
          <w:position w:val="-5"/>
          <w:sz w:val="22"/>
          <w:szCs w:val="22"/>
        </w:rPr>
        <w:t>6</w:t>
      </w:r>
    </w:p>
    <w:p w14:paraId="399E58D7" w14:textId="77777777" w:rsidR="001C339B" w:rsidRPr="000E29DB" w:rsidRDefault="000E29DB">
      <w:pPr>
        <w:spacing w:line="460" w:lineRule="exact"/>
        <w:ind w:right="-98"/>
        <w:rPr>
          <w:rFonts w:asciiTheme="minorHAnsi" w:hAnsiTheme="minorHAnsi" w:cstheme="minorHAnsi"/>
          <w:sz w:val="22"/>
          <w:szCs w:val="22"/>
        </w:rPr>
      </w:pPr>
      <w:r w:rsidRPr="000E29DB">
        <w:rPr>
          <w:rFonts w:asciiTheme="minorHAnsi" w:hAnsiTheme="minorHAnsi" w:cstheme="minorHAnsi"/>
          <w:b/>
          <w:spacing w:val="-4"/>
          <w:w w:val="82"/>
          <w:position w:val="2"/>
          <w:sz w:val="22"/>
          <w:szCs w:val="22"/>
        </w:rPr>
        <w:t>O</w:t>
      </w:r>
      <w:r w:rsidRPr="000E29DB">
        <w:rPr>
          <w:rFonts w:asciiTheme="minorHAnsi" w:hAnsiTheme="minorHAnsi" w:cstheme="minorHAnsi"/>
          <w:b/>
          <w:w w:val="92"/>
          <w:position w:val="2"/>
          <w:sz w:val="22"/>
          <w:szCs w:val="22"/>
        </w:rPr>
        <w:t>ne</w:t>
      </w:r>
      <w:r w:rsidRPr="000E29DB">
        <w:rPr>
          <w:rFonts w:asciiTheme="minorHAnsi" w:hAnsiTheme="minorHAnsi" w:cstheme="minorHAnsi"/>
          <w:b/>
          <w:spacing w:val="-38"/>
          <w:w w:val="92"/>
          <w:position w:val="2"/>
          <w:sz w:val="22"/>
          <w:szCs w:val="22"/>
        </w:rPr>
        <w:t>-</w:t>
      </w:r>
      <w:r w:rsidRPr="000E29DB">
        <w:rPr>
          <w:rFonts w:asciiTheme="minorHAnsi" w:hAnsiTheme="minorHAnsi" w:cstheme="minorHAnsi"/>
          <w:b/>
          <w:w w:val="86"/>
          <w:position w:val="2"/>
          <w:sz w:val="22"/>
          <w:szCs w:val="22"/>
        </w:rPr>
        <w:t>C</w:t>
      </w:r>
      <w:r w:rsidRPr="000E29DB">
        <w:rPr>
          <w:rFonts w:asciiTheme="minorHAnsi" w:hAnsiTheme="minorHAnsi" w:cstheme="minorHAnsi"/>
          <w:b/>
          <w:spacing w:val="-6"/>
          <w:w w:val="86"/>
          <w:position w:val="2"/>
          <w:sz w:val="22"/>
          <w:szCs w:val="22"/>
        </w:rPr>
        <w:t>l</w:t>
      </w:r>
      <w:r w:rsidRPr="000E29DB">
        <w:rPr>
          <w:rFonts w:asciiTheme="minorHAnsi" w:hAnsiTheme="minorHAnsi" w:cstheme="minorHAnsi"/>
          <w:b/>
          <w:spacing w:val="-30"/>
          <w:w w:val="80"/>
          <w:position w:val="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-234"/>
          <w:w w:val="266"/>
          <w:position w:val="1"/>
          <w:sz w:val="22"/>
          <w:szCs w:val="22"/>
        </w:rPr>
        <w:t>'</w:t>
      </w:r>
      <w:r w:rsidRPr="000E29DB">
        <w:rPr>
          <w:rFonts w:asciiTheme="minorHAnsi" w:hAnsiTheme="minorHAnsi" w:cstheme="minorHAnsi"/>
          <w:b/>
          <w:w w:val="86"/>
          <w:position w:val="2"/>
          <w:sz w:val="22"/>
          <w:szCs w:val="22"/>
        </w:rPr>
        <w:t>ck</w:t>
      </w:r>
      <w:r w:rsidRPr="000E29DB">
        <w:rPr>
          <w:rFonts w:asciiTheme="minorHAnsi" w:hAnsiTheme="minorHAnsi" w:cstheme="minorHAnsi"/>
          <w:b/>
          <w:spacing w:val="-3"/>
          <w:position w:val="2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b/>
          <w:w w:val="86"/>
          <w:position w:val="2"/>
          <w:sz w:val="22"/>
          <w:szCs w:val="22"/>
        </w:rPr>
        <w:t>Desi</w:t>
      </w:r>
      <w:r w:rsidRPr="000E29DB">
        <w:rPr>
          <w:rFonts w:asciiTheme="minorHAnsi" w:hAnsiTheme="minorHAnsi" w:cstheme="minorHAnsi"/>
          <w:b/>
          <w:spacing w:val="-12"/>
          <w:w w:val="86"/>
          <w:position w:val="2"/>
          <w:sz w:val="22"/>
          <w:szCs w:val="22"/>
        </w:rPr>
        <w:t>g</w:t>
      </w:r>
      <w:r w:rsidRPr="000E29DB">
        <w:rPr>
          <w:rFonts w:asciiTheme="minorHAnsi" w:hAnsiTheme="minorHAnsi" w:cstheme="minorHAnsi"/>
          <w:b/>
          <w:w w:val="175"/>
          <w:position w:val="2"/>
          <w:sz w:val="22"/>
          <w:szCs w:val="22"/>
        </w:rPr>
        <w:t>ns</w:t>
      </w:r>
    </w:p>
    <w:p w14:paraId="0AC3115E" w14:textId="77777777" w:rsidR="001C339B" w:rsidRPr="000E29DB" w:rsidRDefault="000E29DB">
      <w:pPr>
        <w:spacing w:before="44"/>
        <w:ind w:left="211" w:right="3307"/>
        <w:jc w:val="center"/>
        <w:rPr>
          <w:rFonts w:asciiTheme="minorHAnsi" w:hAnsiTheme="minorHAnsi" w:cstheme="minorHAnsi"/>
          <w:sz w:val="22"/>
          <w:szCs w:val="22"/>
        </w:rPr>
      </w:pPr>
      <w:r w:rsidRPr="000E29DB">
        <w:rPr>
          <w:rFonts w:asciiTheme="minorHAnsi" w:hAnsiTheme="minorHAnsi" w:cstheme="minorHAnsi"/>
          <w:sz w:val="22"/>
          <w:szCs w:val="22"/>
        </w:rPr>
        <w:br w:type="column"/>
      </w:r>
      <w:r w:rsidRPr="000E29DB">
        <w:rPr>
          <w:rFonts w:asciiTheme="minorHAnsi" w:hAnsiTheme="minorHAnsi" w:cstheme="minorHAnsi"/>
          <w:spacing w:val="-13"/>
          <w:w w:val="600"/>
          <w:sz w:val="22"/>
          <w:szCs w:val="22"/>
        </w:rPr>
        <w:t>t</w:t>
      </w:r>
      <w:r w:rsidRPr="000E29DB">
        <w:rPr>
          <w:rFonts w:asciiTheme="minorHAnsi" w:hAnsiTheme="minorHAnsi" w:cstheme="minorHAnsi"/>
          <w:w w:val="191"/>
          <w:sz w:val="22"/>
          <w:szCs w:val="22"/>
        </w:rPr>
        <w:t>or</w:t>
      </w:r>
      <w:r w:rsidRPr="000E29DB">
        <w:rPr>
          <w:rFonts w:asciiTheme="minorHAnsi" w:hAnsiTheme="minorHAnsi" w:cstheme="minorHAnsi"/>
          <w:spacing w:val="-8"/>
          <w:w w:val="191"/>
          <w:sz w:val="22"/>
          <w:szCs w:val="22"/>
        </w:rPr>
        <w:t>r</w:t>
      </w:r>
      <w:r w:rsidRPr="000E29DB">
        <w:rPr>
          <w:rFonts w:asciiTheme="minorHAnsi" w:hAnsiTheme="minorHAnsi" w:cstheme="minorHAnsi"/>
          <w:spacing w:val="-5"/>
          <w:w w:val="562"/>
          <w:sz w:val="22"/>
          <w:szCs w:val="22"/>
        </w:rPr>
        <w:t>.</w:t>
      </w:r>
      <w:r w:rsidRPr="000E29DB">
        <w:rPr>
          <w:rFonts w:asciiTheme="minorHAnsi" w:hAnsiTheme="minorHAnsi" w:cstheme="minorHAnsi"/>
          <w:w w:val="120"/>
          <w:sz w:val="22"/>
          <w:szCs w:val="22"/>
        </w:rPr>
        <w:t>A</w:t>
      </w:r>
    </w:p>
    <w:p w14:paraId="787DEDC8" w14:textId="77777777" w:rsidR="001C339B" w:rsidRPr="000E29DB" w:rsidRDefault="000E29DB">
      <w:pPr>
        <w:spacing w:before="19" w:line="190" w:lineRule="auto"/>
        <w:ind w:right="1744" w:firstLine="43"/>
        <w:rPr>
          <w:rFonts w:asciiTheme="minorHAnsi" w:hAnsiTheme="minorHAnsi" w:cstheme="minorHAnsi"/>
          <w:sz w:val="22"/>
          <w:szCs w:val="22"/>
        </w:rPr>
      </w:pPr>
      <w:r w:rsidRPr="000E29DB">
        <w:rPr>
          <w:rFonts w:asciiTheme="minorHAnsi" w:hAnsiTheme="minorHAnsi" w:cstheme="minorHAnsi"/>
          <w:sz w:val="22"/>
          <w:szCs w:val="22"/>
        </w:rPr>
        <w:pict w14:anchorId="5867BCE1">
          <v:shape id="_x0000_s1027" type="#_x0000_t202" style="position:absolute;left:0;text-align:left;margin-left:689.75pt;margin-top:-55.6pt;width:33.2pt;height:60pt;z-index:-251656192;mso-position-horizontal-relative:page" filled="f" stroked="f">
            <v:textbox inset="0,0,0,0">
              <w:txbxContent>
                <w:p w14:paraId="1C13630E" w14:textId="77777777" w:rsidR="001C339B" w:rsidRDefault="000E29DB">
                  <w:pPr>
                    <w:spacing w:line="1200" w:lineRule="exact"/>
                    <w:ind w:right="-200"/>
                    <w:rPr>
                      <w:sz w:val="120"/>
                      <w:szCs w:val="120"/>
                    </w:rPr>
                  </w:pPr>
                  <w:r>
                    <w:rPr>
                      <w:color w:val="BABDC1"/>
                      <w:w w:val="125"/>
                      <w:position w:val="-1"/>
                      <w:sz w:val="120"/>
                      <w:szCs w:val="120"/>
                    </w:rPr>
                    <w:t>z</w:t>
                  </w:r>
                </w:p>
              </w:txbxContent>
            </v:textbox>
            <w10:wrap anchorx="page"/>
          </v:shape>
        </w:pict>
      </w:r>
      <w:r w:rsidRPr="000E29DB">
        <w:rPr>
          <w:rFonts w:asciiTheme="minorHAnsi" w:eastAsia="Arial" w:hAnsiTheme="minorHAnsi" w:cstheme="minorHAnsi"/>
          <w:w w:val="600"/>
          <w:sz w:val="22"/>
          <w:szCs w:val="22"/>
        </w:rPr>
        <w:t>•</w:t>
      </w:r>
      <w:r w:rsidRPr="000E29DB">
        <w:rPr>
          <w:rFonts w:asciiTheme="minorHAnsi" w:eastAsia="Arial" w:hAnsiTheme="minorHAnsi" w:cstheme="minorHAnsi"/>
          <w:spacing w:val="136"/>
          <w:w w:val="60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9"/>
          <w:w w:val="600"/>
          <w:sz w:val="22"/>
          <w:szCs w:val="22"/>
        </w:rPr>
        <w:t>4</w:t>
      </w:r>
      <w:r w:rsidRPr="000E29DB">
        <w:rPr>
          <w:rFonts w:asciiTheme="minorHAnsi" w:eastAsia="Arial" w:hAnsiTheme="minorHAnsi" w:cstheme="minorHAnsi"/>
          <w:spacing w:val="-7"/>
          <w:w w:val="600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w w:val="382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      </w:t>
      </w:r>
      <w:r w:rsidRPr="000E29DB">
        <w:rPr>
          <w:rFonts w:asciiTheme="minorHAnsi" w:eastAsia="Arial" w:hAnsiTheme="minorHAnsi" w:cstheme="minorHAnsi"/>
          <w:spacing w:val="-3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w w:val="345"/>
          <w:sz w:val="22"/>
          <w:szCs w:val="22"/>
        </w:rPr>
        <w:t xml:space="preserve">le </w:t>
      </w:r>
      <w:r w:rsidRPr="000E29DB">
        <w:rPr>
          <w:rFonts w:asciiTheme="minorHAnsi" w:hAnsiTheme="minorHAnsi" w:cstheme="minorHAnsi"/>
          <w:spacing w:val="5"/>
          <w:w w:val="310"/>
          <w:sz w:val="22"/>
          <w:szCs w:val="22"/>
        </w:rPr>
        <w:t>i</w:t>
      </w:r>
      <w:r w:rsidRPr="000E29DB">
        <w:rPr>
          <w:rFonts w:asciiTheme="minorHAnsi" w:hAnsiTheme="minorHAnsi" w:cstheme="minorHAnsi"/>
          <w:w w:val="226"/>
          <w:sz w:val="22"/>
          <w:szCs w:val="22"/>
        </w:rPr>
        <w:t>d</w:t>
      </w:r>
      <w:r w:rsidRPr="000E29DB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w w:val="600"/>
          <w:sz w:val="22"/>
          <w:szCs w:val="22"/>
        </w:rPr>
        <w:t>i</w:t>
      </w:r>
    </w:p>
    <w:p w14:paraId="1217F90F" w14:textId="77777777" w:rsidR="001C339B" w:rsidRPr="000E29DB" w:rsidRDefault="000E29DB">
      <w:pPr>
        <w:spacing w:line="60" w:lineRule="exact"/>
        <w:rPr>
          <w:rFonts w:asciiTheme="minorHAnsi" w:hAnsiTheme="minorHAnsi" w:cstheme="minorHAnsi"/>
          <w:sz w:val="22"/>
          <w:szCs w:val="22"/>
        </w:rPr>
      </w:pPr>
      <w:r w:rsidRPr="000E29DB">
        <w:rPr>
          <w:rFonts w:asciiTheme="minorHAnsi" w:hAnsiTheme="minorHAnsi" w:cstheme="minorHAnsi"/>
          <w:w w:val="600"/>
          <w:position w:val="-1"/>
          <w:sz w:val="22"/>
          <w:szCs w:val="22"/>
        </w:rPr>
        <w:t>r</w:t>
      </w:r>
      <w:r w:rsidRPr="000E29DB">
        <w:rPr>
          <w:rFonts w:asciiTheme="minorHAnsi" w:hAnsiTheme="minorHAnsi" w:cstheme="minorHAnsi"/>
          <w:spacing w:val="-125"/>
          <w:w w:val="600"/>
          <w:position w:val="-1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w w:val="202"/>
          <w:position w:val="-1"/>
          <w:sz w:val="22"/>
          <w:szCs w:val="22"/>
        </w:rPr>
        <w:t>t.</w:t>
      </w:r>
      <w:r w:rsidRPr="000E29DB">
        <w:rPr>
          <w:rFonts w:asciiTheme="minorHAnsi" w:hAnsiTheme="minorHAnsi" w:cstheme="minorHAnsi"/>
          <w:spacing w:val="10"/>
          <w:w w:val="202"/>
          <w:position w:val="-1"/>
          <w:sz w:val="22"/>
          <w:szCs w:val="22"/>
        </w:rPr>
        <w:t>i</w:t>
      </w:r>
      <w:r w:rsidRPr="000E29DB">
        <w:rPr>
          <w:rFonts w:asciiTheme="minorHAnsi" w:hAnsiTheme="minorHAnsi" w:cstheme="minorHAnsi"/>
          <w:w w:val="452"/>
          <w:position w:val="-1"/>
          <w:sz w:val="22"/>
          <w:szCs w:val="22"/>
        </w:rPr>
        <w:t>n</w:t>
      </w:r>
      <w:r w:rsidRPr="000E29DB">
        <w:rPr>
          <w:rFonts w:asciiTheme="minorHAnsi" w:hAnsiTheme="minorHAnsi" w:cstheme="minorHAnsi"/>
          <w:spacing w:val="-11"/>
          <w:position w:val="-1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spacing w:val="3"/>
          <w:w w:val="90"/>
          <w:position w:val="-1"/>
          <w:sz w:val="22"/>
          <w:szCs w:val="22"/>
        </w:rPr>
        <w:t>4</w:t>
      </w:r>
      <w:r w:rsidRPr="000E29DB">
        <w:rPr>
          <w:rFonts w:asciiTheme="minorHAnsi" w:hAnsiTheme="minorHAnsi" w:cstheme="minorHAnsi"/>
          <w:spacing w:val="7"/>
          <w:w w:val="255"/>
          <w:position w:val="-1"/>
          <w:sz w:val="22"/>
          <w:szCs w:val="22"/>
        </w:rPr>
        <w:t>e</w:t>
      </w:r>
      <w:r w:rsidRPr="000E29DB">
        <w:rPr>
          <w:rFonts w:asciiTheme="minorHAnsi" w:hAnsiTheme="minorHAnsi" w:cstheme="minorHAnsi"/>
          <w:w w:val="229"/>
          <w:position w:val="-1"/>
          <w:sz w:val="22"/>
          <w:szCs w:val="22"/>
        </w:rPr>
        <w:t>we</w:t>
      </w:r>
      <w:r w:rsidRPr="000E29DB">
        <w:rPr>
          <w:rFonts w:asciiTheme="minorHAnsi" w:hAnsiTheme="minorHAnsi" w:cstheme="minorHAnsi"/>
          <w:spacing w:val="-9"/>
          <w:position w:val="-1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w w:val="600"/>
          <w:position w:val="-1"/>
          <w:sz w:val="22"/>
          <w:szCs w:val="22"/>
        </w:rPr>
        <w:t>4</w:t>
      </w:r>
      <w:r w:rsidRPr="000E29DB">
        <w:rPr>
          <w:rFonts w:asciiTheme="minorHAnsi" w:hAnsiTheme="minorHAnsi" w:cstheme="minorHAnsi"/>
          <w:spacing w:val="-127"/>
          <w:w w:val="600"/>
          <w:position w:val="-1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w w:val="600"/>
          <w:position w:val="-1"/>
          <w:sz w:val="22"/>
          <w:szCs w:val="22"/>
        </w:rPr>
        <w:t>4.r</w:t>
      </w:r>
      <w:r w:rsidRPr="000E29DB">
        <w:rPr>
          <w:rFonts w:asciiTheme="minorHAnsi" w:hAnsiTheme="minorHAnsi" w:cstheme="minorHAnsi"/>
          <w:spacing w:val="-109"/>
          <w:w w:val="600"/>
          <w:position w:val="-1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spacing w:val="5"/>
          <w:w w:val="294"/>
          <w:position w:val="-1"/>
          <w:sz w:val="22"/>
          <w:szCs w:val="22"/>
        </w:rPr>
        <w:t>i</w:t>
      </w:r>
      <w:r w:rsidRPr="000E29DB">
        <w:rPr>
          <w:rFonts w:asciiTheme="minorHAnsi" w:hAnsiTheme="minorHAnsi" w:cstheme="minorHAnsi"/>
          <w:w w:val="262"/>
          <w:position w:val="-1"/>
          <w:sz w:val="22"/>
          <w:szCs w:val="22"/>
        </w:rPr>
        <w:t>d</w:t>
      </w:r>
    </w:p>
    <w:p w14:paraId="3CBA8167" w14:textId="77777777" w:rsidR="001C339B" w:rsidRPr="000E29DB" w:rsidRDefault="000E29DB">
      <w:pPr>
        <w:spacing w:line="100" w:lineRule="exact"/>
        <w:rPr>
          <w:rFonts w:asciiTheme="minorHAnsi" w:hAnsiTheme="minorHAnsi" w:cstheme="minorHAnsi"/>
          <w:sz w:val="22"/>
          <w:szCs w:val="22"/>
        </w:rPr>
        <w:sectPr w:rsidR="001C339B" w:rsidRPr="000E29DB">
          <w:type w:val="continuous"/>
          <w:pgSz w:w="15580" w:h="17440"/>
          <w:pgMar w:top="420" w:right="620" w:bottom="0" w:left="660" w:header="720" w:footer="720" w:gutter="0"/>
          <w:cols w:num="4" w:space="720" w:equalWidth="0">
            <w:col w:w="1332" w:space="826"/>
            <w:col w:w="1616" w:space="703"/>
            <w:col w:w="1178" w:space="4170"/>
            <w:col w:w="4475"/>
          </w:cols>
        </w:sectPr>
      </w:pPr>
      <w:r w:rsidRPr="000E29DB">
        <w:rPr>
          <w:rFonts w:asciiTheme="minorHAnsi" w:hAnsiTheme="minorHAnsi" w:cstheme="minorHAnsi"/>
          <w:w w:val="567"/>
          <w:position w:val="1"/>
          <w:sz w:val="22"/>
          <w:szCs w:val="22"/>
        </w:rPr>
        <w:t>ct</w:t>
      </w:r>
      <w:r w:rsidRPr="000E29DB">
        <w:rPr>
          <w:rFonts w:asciiTheme="minorHAnsi" w:eastAsia="Arial" w:hAnsiTheme="minorHAnsi" w:cstheme="minorHAnsi"/>
          <w:spacing w:val="-17"/>
          <w:w w:val="523"/>
          <w:position w:val="1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11"/>
          <w:w w:val="257"/>
          <w:position w:val="1"/>
          <w:sz w:val="22"/>
          <w:szCs w:val="22"/>
        </w:rPr>
        <w:t>d</w:t>
      </w:r>
      <w:r w:rsidRPr="000E29DB">
        <w:rPr>
          <w:rFonts w:asciiTheme="minorHAnsi" w:hAnsiTheme="minorHAnsi" w:cstheme="minorHAnsi"/>
          <w:w w:val="329"/>
          <w:position w:val="1"/>
          <w:sz w:val="22"/>
          <w:szCs w:val="22"/>
        </w:rPr>
        <w:t>rd</w:t>
      </w:r>
    </w:p>
    <w:p w14:paraId="5A0314CC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341C1C8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CB3F02B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E118BA5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227139A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027F2E7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79E80C6" w14:textId="77777777" w:rsidR="001C339B" w:rsidRPr="000E29DB" w:rsidRDefault="001C339B">
      <w:pPr>
        <w:spacing w:before="6" w:line="240" w:lineRule="exact"/>
        <w:rPr>
          <w:rFonts w:asciiTheme="minorHAnsi" w:hAnsiTheme="minorHAnsi" w:cstheme="minorHAnsi"/>
          <w:sz w:val="22"/>
          <w:szCs w:val="22"/>
        </w:rPr>
        <w:sectPr w:rsidR="001C339B" w:rsidRPr="000E29DB">
          <w:type w:val="continuous"/>
          <w:pgSz w:w="15580" w:h="17440"/>
          <w:pgMar w:top="420" w:right="620" w:bottom="0" w:left="660" w:header="720" w:footer="720" w:gutter="0"/>
          <w:cols w:space="720"/>
        </w:sectPr>
      </w:pPr>
    </w:p>
    <w:p w14:paraId="16BF2B9C" w14:textId="77777777" w:rsidR="001C339B" w:rsidRPr="000E29DB" w:rsidRDefault="000E29DB">
      <w:pPr>
        <w:spacing w:before="30"/>
        <w:ind w:left="166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b/>
          <w:spacing w:val="-9"/>
          <w:w w:val="106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b/>
          <w:spacing w:val="-3"/>
          <w:w w:val="96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b/>
          <w:spacing w:val="-2"/>
          <w:w w:val="7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spacing w:val="-3"/>
          <w:w w:val="11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w w:val="90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pacing w:val="2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spacing w:val="-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-3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b/>
          <w:spacing w:val="-5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pacing w:val="-6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b/>
          <w:spacing w:val="-6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b/>
          <w:spacing w:val="-9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pacing w:val="2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w w:val="75"/>
          <w:sz w:val="22"/>
          <w:szCs w:val="22"/>
        </w:rPr>
        <w:t>-</w:t>
      </w:r>
      <w:r w:rsidRPr="000E29DB">
        <w:rPr>
          <w:rFonts w:asciiTheme="minorHAnsi" w:eastAsia="Arial" w:hAnsiTheme="minorHAnsi" w:cstheme="minorHAnsi"/>
          <w:b/>
          <w:spacing w:val="25"/>
          <w:w w:val="7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-1"/>
          <w:w w:val="67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w w:val="95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b/>
          <w:spacing w:val="2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-6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b/>
          <w:spacing w:val="-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spacing w:val="-6"/>
          <w:sz w:val="22"/>
          <w:szCs w:val="22"/>
        </w:rPr>
        <w:t>nu</w:t>
      </w:r>
      <w:r w:rsidRPr="000E29DB">
        <w:rPr>
          <w:rFonts w:asciiTheme="minorHAnsi" w:eastAsia="Arial" w:hAnsiTheme="minorHAnsi" w:cstheme="minorHAnsi"/>
          <w:b/>
          <w:spacing w:val="-4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spacing w:val="-5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z w:val="22"/>
          <w:szCs w:val="22"/>
        </w:rPr>
        <w:t>s</w:t>
      </w:r>
    </w:p>
    <w:p w14:paraId="3EF8C6EE" w14:textId="77777777" w:rsidR="001C339B" w:rsidRPr="000E29DB" w:rsidRDefault="001C339B">
      <w:pPr>
        <w:spacing w:before="15" w:line="260" w:lineRule="exact"/>
        <w:rPr>
          <w:rFonts w:asciiTheme="minorHAnsi" w:hAnsiTheme="minorHAnsi" w:cstheme="minorHAnsi"/>
          <w:sz w:val="22"/>
          <w:szCs w:val="22"/>
        </w:rPr>
      </w:pPr>
    </w:p>
    <w:p w14:paraId="68F46855" w14:textId="77777777" w:rsidR="001C339B" w:rsidRPr="000E29DB" w:rsidRDefault="000E29DB">
      <w:pPr>
        <w:spacing w:line="263" w:lineRule="auto"/>
        <w:ind w:left="146" w:right="-34" w:firstLine="19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spacing w:val="-9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esu</w:t>
      </w:r>
      <w:r w:rsidRPr="000E29DB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0E29DB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26"/>
          <w:w w:val="9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ou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117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3"/>
          <w:w w:val="11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126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2"/>
          <w:w w:val="98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w w:val="98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24"/>
          <w:w w:val="9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chanc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4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k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79"/>
          <w:sz w:val="22"/>
          <w:szCs w:val="22"/>
        </w:rPr>
        <w:t xml:space="preserve">a </w:t>
      </w:r>
      <w:r w:rsidRPr="000E29DB">
        <w:rPr>
          <w:rFonts w:asciiTheme="minorHAnsi" w:eastAsia="Arial" w:hAnsiTheme="minorHAnsi" w:cstheme="minorHAnsi"/>
          <w:spacing w:val="7"/>
          <w:w w:val="7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pacing w:val="3"/>
          <w:w w:val="11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126"/>
          <w:sz w:val="22"/>
          <w:szCs w:val="22"/>
        </w:rPr>
        <w:t xml:space="preserve">t </w:t>
      </w:r>
      <w:r w:rsidRPr="000E29DB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7"/>
          <w:w w:val="111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ss</w:t>
      </w:r>
      <w:r w:rsidRPr="000E29DB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7"/>
          <w:w w:val="114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3"/>
          <w:w w:val="132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w w:val="50"/>
          <w:sz w:val="22"/>
          <w:szCs w:val="22"/>
        </w:rPr>
        <w:t>.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anage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86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spacing w:val="6"/>
          <w:w w:val="8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w w:val="167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ou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esu</w:t>
      </w:r>
      <w:r w:rsidRPr="000E29DB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4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117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104"/>
          <w:sz w:val="22"/>
          <w:szCs w:val="22"/>
        </w:rPr>
        <w:t xml:space="preserve">r </w:t>
      </w:r>
      <w:r w:rsidRPr="000E29DB">
        <w:rPr>
          <w:rFonts w:asciiTheme="minorHAnsi" w:eastAsia="Arial" w:hAnsiTheme="minorHAnsi" w:cstheme="minorHAnsi"/>
          <w:spacing w:val="2"/>
          <w:w w:val="146"/>
          <w:sz w:val="22"/>
          <w:szCs w:val="22"/>
        </w:rPr>
        <w:t>j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117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w w:val="62"/>
          <w:sz w:val="22"/>
          <w:szCs w:val="22"/>
        </w:rPr>
        <w:t>1</w:t>
      </w:r>
      <w:r w:rsidRPr="000E29DB">
        <w:rPr>
          <w:rFonts w:asciiTheme="minorHAnsi" w:eastAsia="Arial" w:hAnsiTheme="minorHAnsi" w:cstheme="minorHAnsi"/>
          <w:w w:val="108"/>
          <w:sz w:val="22"/>
          <w:szCs w:val="22"/>
        </w:rPr>
        <w:t>0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se</w:t>
      </w:r>
      <w:r w:rsidRPr="000E29DB">
        <w:rPr>
          <w:rFonts w:asciiTheme="minorHAnsi" w:eastAsia="Arial" w:hAnsiTheme="minorHAnsi" w:cstheme="minorHAnsi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8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nd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se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126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ou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'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4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w w:val="126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136"/>
          <w:sz w:val="22"/>
          <w:szCs w:val="22"/>
        </w:rPr>
        <w:t>j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5"/>
          <w:w w:val="108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w w:val="67"/>
          <w:sz w:val="22"/>
          <w:szCs w:val="22"/>
        </w:rPr>
        <w:t>.</w:t>
      </w:r>
    </w:p>
    <w:p w14:paraId="035376D9" w14:textId="77777777" w:rsidR="001C339B" w:rsidRPr="000E29DB" w:rsidRDefault="000E29DB">
      <w:pPr>
        <w:spacing w:before="34" w:line="285" w:lineRule="auto"/>
        <w:ind w:left="14" w:right="774" w:hanging="14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hAnsiTheme="minorHAnsi" w:cstheme="minorHAnsi"/>
          <w:sz w:val="22"/>
          <w:szCs w:val="22"/>
        </w:rPr>
        <w:br w:type="column"/>
      </w:r>
      <w:r w:rsidRPr="000E29DB">
        <w:rPr>
          <w:rFonts w:asciiTheme="minorHAnsi" w:eastAsia="Arial" w:hAnsiTheme="minorHAnsi" w:cstheme="minorHAnsi"/>
          <w:b/>
          <w:spacing w:val="5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spacing w:val="4"/>
          <w:sz w:val="22"/>
          <w:szCs w:val="22"/>
        </w:rPr>
        <w:t>cc</w:t>
      </w:r>
      <w:r w:rsidRPr="000E29DB">
        <w:rPr>
          <w:rFonts w:asciiTheme="minorHAnsi" w:eastAsia="Arial" w:hAnsiTheme="minorHAnsi" w:cstheme="minorHAnsi"/>
          <w:b/>
          <w:spacing w:val="5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b/>
          <w:spacing w:val="3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b/>
          <w:spacing w:val="4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b/>
          <w:spacing w:val="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spacing w:val="5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b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b/>
          <w:spacing w:val="4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3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b/>
          <w:spacing w:val="3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b/>
          <w:spacing w:val="5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b/>
          <w:spacing w:val="3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4"/>
          <w:w w:val="95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b/>
          <w:spacing w:val="5"/>
          <w:w w:val="108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w w:val="112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b/>
          <w:spacing w:val="6"/>
          <w:w w:val="11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spacing w:val="4"/>
          <w:w w:val="99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b/>
          <w:spacing w:val="4"/>
          <w:w w:val="117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pacing w:val="3"/>
          <w:w w:val="119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b/>
          <w:spacing w:val="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b/>
          <w:spacing w:val="2"/>
          <w:w w:val="109"/>
          <w:sz w:val="22"/>
          <w:szCs w:val="22"/>
        </w:rPr>
        <w:t>.</w:t>
      </w:r>
      <w:r w:rsidRPr="000E29DB">
        <w:rPr>
          <w:rFonts w:asciiTheme="minorHAnsi" w:eastAsia="Arial" w:hAnsiTheme="minorHAnsi" w:cstheme="minorHAnsi"/>
          <w:b/>
          <w:spacing w:val="2"/>
          <w:sz w:val="22"/>
          <w:szCs w:val="22"/>
        </w:rPr>
        <w:t>.</w:t>
      </w:r>
      <w:r w:rsidRPr="000E29DB">
        <w:rPr>
          <w:rFonts w:asciiTheme="minorHAnsi" w:eastAsia="Arial" w:hAnsiTheme="minorHAnsi" w:cstheme="minorHAnsi"/>
          <w:b/>
          <w:spacing w:val="2"/>
          <w:w w:val="109"/>
          <w:sz w:val="22"/>
          <w:szCs w:val="22"/>
        </w:rPr>
        <w:t>.</w:t>
      </w:r>
      <w:r w:rsidRPr="000E29DB">
        <w:rPr>
          <w:rFonts w:asciiTheme="minorHAnsi" w:eastAsia="Arial" w:hAnsiTheme="minorHAnsi" w:cstheme="minorHAnsi"/>
          <w:b/>
          <w:spacing w:val="3"/>
          <w:w w:val="63"/>
          <w:sz w:val="22"/>
          <w:szCs w:val="22"/>
        </w:rPr>
        <w:t>"</w:t>
      </w:r>
      <w:r w:rsidRPr="000E29DB">
        <w:rPr>
          <w:rFonts w:asciiTheme="minorHAnsi" w:eastAsia="Arial" w:hAnsiTheme="minorHAnsi" w:cstheme="minorHAnsi"/>
          <w:b/>
          <w:w w:val="98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spacing w:val="7"/>
          <w:w w:val="98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b/>
          <w:w w:val="92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-2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5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7"/>
          <w:w w:val="111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ss</w:t>
      </w:r>
      <w:r w:rsidRPr="000E29DB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90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7"/>
          <w:w w:val="114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w w:val="92"/>
          <w:sz w:val="22"/>
          <w:szCs w:val="22"/>
        </w:rPr>
        <w:t xml:space="preserve">e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de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6"/>
          <w:w w:val="103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4"/>
          <w:w w:val="103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4"/>
          <w:w w:val="103"/>
          <w:sz w:val="22"/>
          <w:szCs w:val="22"/>
        </w:rPr>
        <w:t>k</w:t>
      </w:r>
      <w:r w:rsidRPr="000E29DB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103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8"/>
          <w:w w:val="10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117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w w:val="66"/>
          <w:sz w:val="22"/>
          <w:szCs w:val="22"/>
        </w:rPr>
        <w:t>."</w:t>
      </w:r>
    </w:p>
    <w:p w14:paraId="340320E0" w14:textId="77777777" w:rsidR="001C339B" w:rsidRPr="000E29DB" w:rsidRDefault="001C339B">
      <w:pPr>
        <w:spacing w:before="3" w:line="140" w:lineRule="exact"/>
        <w:rPr>
          <w:rFonts w:asciiTheme="minorHAnsi" w:hAnsiTheme="minorHAnsi" w:cstheme="minorHAnsi"/>
          <w:sz w:val="22"/>
          <w:szCs w:val="22"/>
        </w:rPr>
      </w:pPr>
    </w:p>
    <w:p w14:paraId="7710F423" w14:textId="77777777" w:rsidR="001C339B" w:rsidRPr="000E29DB" w:rsidRDefault="000E29DB">
      <w:pPr>
        <w:ind w:left="2664"/>
        <w:rPr>
          <w:rFonts w:asciiTheme="minorHAnsi" w:eastAsia="Arial" w:hAnsiTheme="minorHAnsi" w:cstheme="minorHAnsi"/>
          <w:sz w:val="22"/>
          <w:szCs w:val="22"/>
        </w:rPr>
        <w:sectPr w:rsidR="001C339B" w:rsidRPr="000E29DB">
          <w:type w:val="continuous"/>
          <w:pgSz w:w="15580" w:h="17440"/>
          <w:pgMar w:top="420" w:right="620" w:bottom="0" w:left="660" w:header="720" w:footer="720" w:gutter="0"/>
          <w:cols w:num="2" w:space="720" w:equalWidth="0">
            <w:col w:w="6375" w:space="1385"/>
            <w:col w:w="6540"/>
          </w:cols>
        </w:sectPr>
      </w:pPr>
      <w:r w:rsidRPr="000E29DB">
        <w:rPr>
          <w:rFonts w:asciiTheme="minorHAnsi" w:eastAsia="Arial" w:hAnsiTheme="minorHAnsi" w:cstheme="minorHAnsi"/>
          <w:b/>
          <w:spacing w:val="-1"/>
          <w:w w:val="58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pacing w:val="6"/>
          <w:w w:val="68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b/>
          <w:spacing w:val="4"/>
          <w:w w:val="74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b/>
          <w:spacing w:val="2"/>
          <w:w w:val="84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b/>
          <w:spacing w:val="-2"/>
          <w:w w:val="72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b/>
          <w:w w:val="75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b/>
          <w:spacing w:val="11"/>
          <w:w w:val="75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b/>
          <w:spacing w:val="4"/>
          <w:w w:val="78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pacing w:val="3"/>
          <w:w w:val="69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b/>
          <w:spacing w:val="12"/>
          <w:w w:val="89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spacing w:val="5"/>
          <w:w w:val="66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b/>
          <w:spacing w:val="3"/>
          <w:w w:val="72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b/>
          <w:spacing w:val="2"/>
          <w:w w:val="9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spacing w:val="3"/>
          <w:w w:val="72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b/>
          <w:w w:val="48"/>
          <w:sz w:val="22"/>
          <w:szCs w:val="22"/>
        </w:rPr>
        <w:t>e.</w:t>
      </w:r>
      <w:r w:rsidRPr="000E29DB">
        <w:rPr>
          <w:rFonts w:asciiTheme="minorHAnsi" w:eastAsia="Arial" w:hAnsiTheme="minorHAnsi" w:cstheme="minorHAnsi"/>
          <w:b/>
          <w:w w:val="81"/>
          <w:sz w:val="22"/>
          <w:szCs w:val="22"/>
        </w:rPr>
        <w:t>com</w:t>
      </w:r>
    </w:p>
    <w:p w14:paraId="6072CD7C" w14:textId="77777777" w:rsidR="001C339B" w:rsidRPr="000E29DB" w:rsidRDefault="001C339B">
      <w:pPr>
        <w:spacing w:before="13" w:line="220" w:lineRule="exact"/>
        <w:rPr>
          <w:rFonts w:asciiTheme="minorHAnsi" w:hAnsiTheme="minorHAnsi" w:cstheme="minorHAnsi"/>
          <w:sz w:val="22"/>
          <w:szCs w:val="22"/>
        </w:rPr>
      </w:pPr>
    </w:p>
    <w:p w14:paraId="2F42081B" w14:textId="77777777" w:rsidR="001C339B" w:rsidRPr="000E29DB" w:rsidRDefault="000E29DB">
      <w:pPr>
        <w:spacing w:line="265" w:lineRule="auto"/>
        <w:ind w:left="180" w:right="-34" w:hanging="34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spacing w:val="5"/>
          <w:w w:val="107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w w:val="107"/>
          <w:sz w:val="22"/>
          <w:szCs w:val="22"/>
        </w:rPr>
        <w:t>ha</w:t>
      </w:r>
      <w:r w:rsidRPr="000E29DB">
        <w:rPr>
          <w:rFonts w:asciiTheme="minorHAnsi" w:eastAsia="Arial" w:hAnsiTheme="minorHAnsi" w:cstheme="minorHAnsi"/>
          <w:w w:val="107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w w:val="107"/>
          <w:sz w:val="22"/>
          <w:szCs w:val="22"/>
        </w:rPr>
        <w:t>'</w:t>
      </w:r>
      <w:r w:rsidRPr="000E29DB">
        <w:rPr>
          <w:rFonts w:asciiTheme="minorHAnsi" w:eastAsia="Arial" w:hAnsiTheme="minorHAnsi" w:cstheme="minorHAnsi"/>
          <w:w w:val="107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5"/>
          <w:w w:val="10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spacing w:val="10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you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esu</w:t>
      </w:r>
      <w:r w:rsidRPr="000E29DB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0E29DB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eed</w:t>
      </w:r>
      <w:r w:rsidRPr="000E29DB">
        <w:rPr>
          <w:rFonts w:asciiTheme="minorHAnsi" w:eastAsia="Arial" w:hAnsiTheme="minorHAnsi" w:cstheme="minorHAnsi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43"/>
          <w:w w:val="9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117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5"/>
          <w:w w:val="117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3"/>
          <w:w w:val="11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cu</w:t>
      </w:r>
      <w:r w:rsidRPr="000E29DB">
        <w:rPr>
          <w:rFonts w:asciiTheme="minorHAnsi" w:eastAsia="Arial" w:hAnsiTheme="minorHAnsi" w:cstheme="minorHAnsi"/>
          <w:sz w:val="22"/>
          <w:szCs w:val="22"/>
        </w:rPr>
        <w:t>t.</w:t>
      </w:r>
      <w:r w:rsidRPr="000E29DB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33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117"/>
          <w:sz w:val="22"/>
          <w:szCs w:val="22"/>
        </w:rPr>
        <w:t xml:space="preserve">t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eed</w:t>
      </w:r>
      <w:r w:rsidRPr="000E29DB">
        <w:rPr>
          <w:rFonts w:asciiTheme="minorHAnsi" w:eastAsia="Arial" w:hAnsiTheme="minorHAnsi" w:cstheme="minorHAnsi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5"/>
          <w:w w:val="116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3"/>
          <w:w w:val="111"/>
          <w:sz w:val="22"/>
          <w:szCs w:val="22"/>
        </w:rPr>
        <w:t>-</w:t>
      </w:r>
      <w:r w:rsidRPr="000E29DB">
        <w:rPr>
          <w:rFonts w:asciiTheme="minorHAnsi" w:eastAsia="Arial" w:hAnsiTheme="minorHAnsi" w:cstheme="minorHAnsi"/>
          <w:spacing w:val="6"/>
          <w:w w:val="119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w w:val="92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117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5"/>
          <w:w w:val="117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104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pacing w:val="9"/>
          <w:w w:val="104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64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pacing w:val="-8"/>
          <w:w w:val="64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w w:val="286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ou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-13"/>
          <w:w w:val="32"/>
          <w:sz w:val="22"/>
          <w:szCs w:val="22"/>
        </w:rPr>
        <w:t>k</w:t>
      </w:r>
      <w:r w:rsidRPr="000E29DB">
        <w:rPr>
          <w:rFonts w:asciiTheme="minorHAnsi" w:eastAsia="Arial" w:hAnsiTheme="minorHAnsi" w:cstheme="minorHAnsi"/>
          <w:spacing w:val="3"/>
          <w:w w:val="199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3"/>
          <w:w w:val="188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ou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126"/>
          <w:sz w:val="22"/>
          <w:szCs w:val="22"/>
        </w:rPr>
        <w:t xml:space="preserve">t </w:t>
      </w:r>
      <w:r w:rsidRPr="000E29DB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e.</w:t>
      </w:r>
    </w:p>
    <w:p w14:paraId="133DC988" w14:textId="77777777" w:rsidR="001C339B" w:rsidRPr="000E29DB" w:rsidRDefault="001C339B">
      <w:pPr>
        <w:spacing w:before="2" w:line="220" w:lineRule="exact"/>
        <w:rPr>
          <w:rFonts w:asciiTheme="minorHAnsi" w:hAnsiTheme="minorHAnsi" w:cstheme="minorHAnsi"/>
          <w:sz w:val="22"/>
          <w:szCs w:val="22"/>
        </w:rPr>
      </w:pPr>
    </w:p>
    <w:p w14:paraId="44691217" w14:textId="77777777" w:rsidR="001C339B" w:rsidRPr="000E29DB" w:rsidRDefault="000E29DB">
      <w:pPr>
        <w:spacing w:line="268" w:lineRule="auto"/>
        <w:ind w:left="180" w:right="277" w:hanging="14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spacing w:val="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-13"/>
          <w:w w:val="29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spacing w:val="3"/>
          <w:w w:val="220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6"/>
          <w:w w:val="146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103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6"/>
          <w:w w:val="106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3"/>
          <w:w w:val="106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0"/>
          <w:w w:val="10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eo</w:t>
      </w:r>
      <w:r w:rsidRPr="000E29DB">
        <w:rPr>
          <w:rFonts w:asciiTheme="minorHAnsi" w:eastAsia="Arial" w:hAnsiTheme="minorHAnsi" w:cstheme="minorHAnsi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6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78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4"/>
          <w:w w:val="78"/>
          <w:sz w:val="22"/>
          <w:szCs w:val="22"/>
        </w:rPr>
        <w:t>'</w:t>
      </w:r>
      <w:r w:rsidRPr="000E29DB">
        <w:rPr>
          <w:rFonts w:asciiTheme="minorHAnsi" w:eastAsia="Arial" w:hAnsiTheme="minorHAnsi" w:cstheme="minorHAnsi"/>
          <w:w w:val="18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k</w:t>
      </w:r>
      <w:r w:rsidRPr="000E29DB">
        <w:rPr>
          <w:rFonts w:asciiTheme="minorHAnsi" w:eastAsia="Arial" w:hAnsiTheme="minorHAnsi" w:cstheme="minorHAnsi"/>
          <w:spacing w:val="6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spacing w:val="3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79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spacing w:val="6"/>
          <w:w w:val="79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3"/>
          <w:w w:val="230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w w:val="126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75"/>
          <w:sz w:val="22"/>
          <w:szCs w:val="22"/>
        </w:rPr>
        <w:t xml:space="preserve">a </w:t>
      </w:r>
      <w:r w:rsidRPr="000E29DB">
        <w:rPr>
          <w:rFonts w:asciiTheme="minorHAnsi" w:eastAsia="Arial" w:hAnsiTheme="minorHAnsi" w:cstheme="minorHAnsi"/>
          <w:spacing w:val="11"/>
          <w:w w:val="7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ea</w:t>
      </w:r>
      <w:r w:rsidRPr="000E29DB">
        <w:rPr>
          <w:rFonts w:asciiTheme="minorHAnsi" w:eastAsia="Arial" w:hAnsiTheme="minorHAnsi" w:cstheme="minorHAnsi"/>
          <w:w w:val="126"/>
          <w:sz w:val="22"/>
          <w:szCs w:val="22"/>
        </w:rPr>
        <w:t xml:space="preserve">t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esu</w:t>
      </w:r>
      <w:r w:rsidRPr="000E29DB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0E29DB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on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'</w:t>
      </w:r>
      <w:r w:rsidRPr="000E29DB">
        <w:rPr>
          <w:rFonts w:asciiTheme="minorHAnsi" w:eastAsia="Arial" w:hAnsiTheme="minorHAnsi" w:cstheme="minorHAnsi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w w:val="96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av</w:t>
      </w:r>
      <w:r w:rsidRPr="000E29DB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9"/>
          <w:w w:val="9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es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4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4"/>
          <w:w w:val="9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3"/>
          <w:w w:val="99"/>
          <w:sz w:val="22"/>
          <w:szCs w:val="22"/>
        </w:rPr>
        <w:t>k</w:t>
      </w:r>
      <w:r w:rsidRPr="000E29DB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il</w:t>
      </w:r>
      <w:r w:rsidRPr="000E29DB">
        <w:rPr>
          <w:rFonts w:asciiTheme="minorHAnsi" w:eastAsia="Arial" w:hAnsiTheme="minorHAnsi" w:cstheme="minorHAnsi"/>
          <w:spacing w:val="1"/>
          <w:w w:val="99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w w:val="99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8"/>
          <w:w w:val="9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k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4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4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117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oo</w:t>
      </w:r>
      <w:r w:rsidRPr="000E29DB">
        <w:rPr>
          <w:rFonts w:asciiTheme="minorHAnsi" w:eastAsia="Arial" w:hAnsiTheme="minorHAnsi" w:cstheme="minorHAnsi"/>
          <w:w w:val="102"/>
          <w:sz w:val="22"/>
          <w:szCs w:val="22"/>
        </w:rPr>
        <w:t xml:space="preserve">k </w:t>
      </w:r>
      <w:r w:rsidRPr="000E29DB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ss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ona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w w:val="67"/>
          <w:sz w:val="22"/>
          <w:szCs w:val="22"/>
        </w:rPr>
        <w:t>.</w:t>
      </w:r>
    </w:p>
    <w:p w14:paraId="0DE7D23A" w14:textId="77777777" w:rsidR="001C339B" w:rsidRPr="000E29DB" w:rsidRDefault="000E29DB">
      <w:pPr>
        <w:spacing w:line="380" w:lineRule="exact"/>
        <w:ind w:left="58"/>
        <w:rPr>
          <w:rFonts w:asciiTheme="minorHAnsi" w:hAnsiTheme="minorHAnsi" w:cstheme="minorHAnsi"/>
          <w:sz w:val="22"/>
          <w:szCs w:val="22"/>
        </w:rPr>
      </w:pPr>
      <w:r w:rsidRPr="000E29DB">
        <w:rPr>
          <w:rFonts w:asciiTheme="minorHAnsi" w:hAnsiTheme="minorHAnsi" w:cstheme="minorHAnsi"/>
          <w:sz w:val="22"/>
          <w:szCs w:val="22"/>
        </w:rPr>
        <w:br w:type="column"/>
      </w:r>
      <w:r w:rsidRPr="000E29DB">
        <w:rPr>
          <w:rFonts w:asciiTheme="minorHAnsi" w:hAnsiTheme="minorHAnsi" w:cstheme="minorHAnsi"/>
          <w:b/>
          <w:sz w:val="22"/>
          <w:szCs w:val="22"/>
        </w:rPr>
        <w:t>{1</w:t>
      </w:r>
      <w:r w:rsidRPr="000E29DB">
        <w:rPr>
          <w:rFonts w:asciiTheme="minorHAnsi" w:hAnsiTheme="minorHAnsi" w:cstheme="minorHAnsi"/>
          <w:b/>
          <w:spacing w:val="-31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b/>
          <w:spacing w:val="2"/>
          <w:w w:val="86"/>
          <w:sz w:val="22"/>
          <w:szCs w:val="22"/>
        </w:rPr>
        <w:t>J</w:t>
      </w:r>
      <w:r w:rsidRPr="000E29DB">
        <w:rPr>
          <w:rFonts w:asciiTheme="minorHAnsi" w:hAnsiTheme="minorHAnsi" w:cstheme="minorHAnsi"/>
          <w:b/>
          <w:w w:val="49"/>
          <w:sz w:val="22"/>
          <w:szCs w:val="22"/>
        </w:rPr>
        <w:t>o</w:t>
      </w:r>
      <w:r w:rsidRPr="000E29DB">
        <w:rPr>
          <w:rFonts w:asciiTheme="minorHAnsi" w:hAnsiTheme="minorHAnsi" w:cstheme="minorHAnsi"/>
          <w:b/>
          <w:spacing w:val="2"/>
          <w:w w:val="49"/>
          <w:sz w:val="22"/>
          <w:szCs w:val="22"/>
        </w:rPr>
        <w:t>b</w:t>
      </w:r>
      <w:r w:rsidRPr="000E29DB">
        <w:rPr>
          <w:rFonts w:asciiTheme="minorHAnsi" w:hAnsiTheme="minorHAnsi" w:cstheme="minorHAnsi"/>
          <w:b/>
          <w:w w:val="93"/>
          <w:sz w:val="22"/>
          <w:szCs w:val="22"/>
        </w:rPr>
        <w:t>.com</w:t>
      </w:r>
    </w:p>
    <w:p w14:paraId="1178B4B1" w14:textId="77777777" w:rsidR="001C339B" w:rsidRPr="000E29DB" w:rsidRDefault="001C339B">
      <w:pPr>
        <w:spacing w:before="4" w:line="100" w:lineRule="exact"/>
        <w:rPr>
          <w:rFonts w:asciiTheme="minorHAnsi" w:hAnsiTheme="minorHAnsi" w:cstheme="minorHAnsi"/>
          <w:sz w:val="22"/>
          <w:szCs w:val="22"/>
        </w:rPr>
      </w:pPr>
    </w:p>
    <w:p w14:paraId="5EB8B7ED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F74DFD4" w14:textId="77777777" w:rsidR="001C339B" w:rsidRPr="000E29DB" w:rsidRDefault="000E29DB">
      <w:pPr>
        <w:ind w:left="72"/>
        <w:rPr>
          <w:rFonts w:asciiTheme="minorHAnsi" w:hAnsiTheme="minorHAnsi" w:cstheme="minorHAnsi"/>
          <w:sz w:val="22"/>
          <w:szCs w:val="22"/>
        </w:rPr>
      </w:pPr>
      <w:r w:rsidRPr="000E29DB">
        <w:rPr>
          <w:rFonts w:asciiTheme="minorHAnsi" w:hAnsiTheme="minorHAnsi" w:cstheme="minorHAnsi"/>
          <w:b/>
          <w:w w:val="108"/>
          <w:sz w:val="22"/>
          <w:szCs w:val="22"/>
        </w:rPr>
        <w:t>·</w:t>
      </w:r>
      <w:r w:rsidRPr="000E29DB">
        <w:rPr>
          <w:rFonts w:asciiTheme="minorHAnsi" w:hAnsiTheme="minorHAnsi" w:cstheme="minorHAnsi"/>
          <w:b/>
          <w:spacing w:val="-2"/>
          <w:w w:val="108"/>
          <w:sz w:val="22"/>
          <w:szCs w:val="22"/>
        </w:rPr>
        <w:t>N</w:t>
      </w:r>
      <w:r w:rsidRPr="000E29DB">
        <w:rPr>
          <w:rFonts w:asciiTheme="minorHAnsi" w:hAnsiTheme="minorHAnsi" w:cstheme="minorHAnsi"/>
          <w:b/>
          <w:w w:val="101"/>
          <w:sz w:val="22"/>
          <w:szCs w:val="22"/>
        </w:rPr>
        <w:t>e</w:t>
      </w:r>
      <w:r w:rsidRPr="000E29DB">
        <w:rPr>
          <w:rFonts w:asciiTheme="minorHAnsi" w:hAnsiTheme="minorHAnsi" w:cstheme="minorHAnsi"/>
          <w:b/>
          <w:w w:val="88"/>
          <w:sz w:val="22"/>
          <w:szCs w:val="22"/>
        </w:rPr>
        <w:t>t</w:t>
      </w:r>
      <w:r w:rsidRPr="000E29DB">
        <w:rPr>
          <w:rFonts w:asciiTheme="minorHAnsi" w:hAnsiTheme="minorHAnsi" w:cstheme="minorHAnsi"/>
          <w:b/>
          <w:spacing w:val="-53"/>
          <w:w w:val="155"/>
          <w:sz w:val="22"/>
          <w:szCs w:val="22"/>
        </w:rPr>
        <w:t>-</w:t>
      </w:r>
      <w:r w:rsidRPr="000E29DB">
        <w:rPr>
          <w:rFonts w:asciiTheme="minorHAnsi" w:hAnsiTheme="minorHAnsi" w:cstheme="minorHAnsi"/>
          <w:b/>
          <w:spacing w:val="-15"/>
          <w:w w:val="80"/>
          <w:sz w:val="22"/>
          <w:szCs w:val="22"/>
        </w:rPr>
        <w:t>T</w:t>
      </w:r>
      <w:r w:rsidRPr="000E29DB">
        <w:rPr>
          <w:rFonts w:asciiTheme="minorHAnsi" w:hAnsiTheme="minorHAnsi" w:cstheme="minorHAnsi"/>
          <w:b/>
          <w:w w:val="101"/>
          <w:sz w:val="22"/>
          <w:szCs w:val="22"/>
        </w:rPr>
        <w:t>e</w:t>
      </w:r>
      <w:r w:rsidRPr="000E29DB">
        <w:rPr>
          <w:rFonts w:asciiTheme="minorHAnsi" w:hAnsiTheme="minorHAnsi" w:cstheme="minorHAnsi"/>
          <w:b/>
          <w:spacing w:val="-1"/>
          <w:w w:val="89"/>
          <w:sz w:val="22"/>
          <w:szCs w:val="22"/>
        </w:rPr>
        <w:t>m</w:t>
      </w:r>
      <w:r w:rsidRPr="000E29DB">
        <w:rPr>
          <w:rFonts w:asciiTheme="minorHAnsi" w:hAnsiTheme="minorHAnsi" w:cstheme="minorHAnsi"/>
          <w:b/>
          <w:w w:val="85"/>
          <w:sz w:val="22"/>
          <w:szCs w:val="22"/>
        </w:rPr>
        <w:t>ps</w:t>
      </w:r>
    </w:p>
    <w:p w14:paraId="71BBB4F5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91A1F67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A338AC3" w14:textId="77777777" w:rsidR="001C339B" w:rsidRPr="000E29DB" w:rsidRDefault="001C339B">
      <w:pPr>
        <w:spacing w:before="14" w:line="280" w:lineRule="exact"/>
        <w:rPr>
          <w:rFonts w:asciiTheme="minorHAnsi" w:hAnsiTheme="minorHAnsi" w:cstheme="minorHAnsi"/>
          <w:sz w:val="22"/>
          <w:szCs w:val="22"/>
        </w:rPr>
      </w:pPr>
    </w:p>
    <w:p w14:paraId="765F143B" w14:textId="77777777" w:rsidR="001C339B" w:rsidRPr="000E29DB" w:rsidRDefault="000E29DB">
      <w:pPr>
        <w:spacing w:line="260" w:lineRule="exact"/>
        <w:ind w:right="-56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b/>
          <w:spacing w:val="-7"/>
          <w:position w:val="-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b/>
          <w:spacing w:val="-6"/>
          <w:position w:val="-1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b/>
          <w:spacing w:val="-5"/>
          <w:position w:val="-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b/>
          <w:spacing w:val="-4"/>
          <w:position w:val="-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spacing w:val="-5"/>
          <w:position w:val="-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b/>
          <w:spacing w:val="-9"/>
          <w:position w:val="-1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b/>
          <w:spacing w:val="-6"/>
          <w:position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position w:val="-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b/>
          <w:spacing w:val="35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-7"/>
          <w:w w:val="104"/>
          <w:position w:val="-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b/>
          <w:spacing w:val="-5"/>
          <w:w w:val="97"/>
          <w:position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pacing w:val="-5"/>
          <w:w w:val="108"/>
          <w:position w:val="-1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b/>
          <w:spacing w:val="-2"/>
          <w:w w:val="90"/>
          <w:position w:val="-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spacing w:val="-5"/>
          <w:w w:val="97"/>
          <w:position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pacing w:val="-9"/>
          <w:w w:val="118"/>
          <w:position w:val="-1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b/>
          <w:w w:val="90"/>
          <w:position w:val="-1"/>
          <w:sz w:val="22"/>
          <w:szCs w:val="22"/>
        </w:rPr>
        <w:t>s</w:t>
      </w:r>
    </w:p>
    <w:p w14:paraId="389820E2" w14:textId="77777777" w:rsidR="001C339B" w:rsidRPr="000E29DB" w:rsidRDefault="000E29DB">
      <w:pPr>
        <w:spacing w:before="16"/>
        <w:rPr>
          <w:rFonts w:asciiTheme="minorHAnsi" w:hAnsiTheme="minorHAnsi" w:cstheme="minorHAnsi"/>
          <w:sz w:val="22"/>
          <w:szCs w:val="22"/>
        </w:rPr>
      </w:pPr>
      <w:r w:rsidRPr="000E29DB">
        <w:rPr>
          <w:rFonts w:asciiTheme="minorHAnsi" w:hAnsiTheme="minorHAnsi" w:cstheme="minorHAnsi"/>
          <w:sz w:val="22"/>
          <w:szCs w:val="22"/>
        </w:rPr>
        <w:br w:type="column"/>
      </w:r>
      <w:r w:rsidRPr="000E29DB">
        <w:rPr>
          <w:rFonts w:asciiTheme="minorHAnsi" w:hAnsiTheme="minorHAnsi" w:cstheme="minorHAnsi"/>
          <w:b/>
          <w:spacing w:val="4"/>
          <w:sz w:val="22"/>
          <w:szCs w:val="22"/>
        </w:rPr>
        <w:t>o</w:t>
      </w:r>
      <w:r w:rsidRPr="000E29DB">
        <w:rPr>
          <w:rFonts w:asciiTheme="minorHAnsi" w:hAnsiTheme="minorHAnsi" w:cstheme="minorHAnsi"/>
          <w:b/>
          <w:spacing w:val="-40"/>
          <w:w w:val="93"/>
          <w:sz w:val="22"/>
          <w:szCs w:val="22"/>
        </w:rPr>
        <w:t>n</w:t>
      </w:r>
      <w:r w:rsidRPr="000E29DB">
        <w:rPr>
          <w:rFonts w:asciiTheme="minorHAnsi" w:hAnsiTheme="minorHAnsi" w:cstheme="minorHAnsi"/>
          <w:b/>
          <w:w w:val="106"/>
          <w:sz w:val="22"/>
          <w:szCs w:val="22"/>
        </w:rPr>
        <w:t>l</w:t>
      </w:r>
      <w:r w:rsidRPr="000E29DB">
        <w:rPr>
          <w:rFonts w:asciiTheme="minorHAnsi" w:hAnsiTheme="minorHAnsi" w:cstheme="minorHAnsi"/>
          <w:b/>
          <w:spacing w:val="-2"/>
          <w:w w:val="106"/>
          <w:sz w:val="22"/>
          <w:szCs w:val="22"/>
        </w:rPr>
        <w:t>a</w:t>
      </w:r>
      <w:r w:rsidRPr="000E29DB">
        <w:rPr>
          <w:rFonts w:asciiTheme="minorHAnsi" w:hAnsiTheme="minorHAnsi" w:cstheme="minorHAnsi"/>
          <w:b/>
          <w:spacing w:val="3"/>
          <w:w w:val="88"/>
          <w:sz w:val="22"/>
          <w:szCs w:val="22"/>
        </w:rPr>
        <w:t>r</w:t>
      </w:r>
      <w:r w:rsidRPr="000E29DB">
        <w:rPr>
          <w:rFonts w:asciiTheme="minorHAnsi" w:hAnsiTheme="minorHAnsi" w:cstheme="minorHAnsi"/>
          <w:b/>
          <w:spacing w:val="4"/>
          <w:w w:val="106"/>
          <w:sz w:val="22"/>
          <w:szCs w:val="22"/>
        </w:rPr>
        <w:t>g</w:t>
      </w:r>
      <w:r w:rsidRPr="000E29DB">
        <w:rPr>
          <w:rFonts w:asciiTheme="minorHAnsi" w:hAnsiTheme="minorHAnsi" w:cstheme="minorHAnsi"/>
          <w:b/>
          <w:spacing w:val="-20"/>
          <w:w w:val="134"/>
          <w:sz w:val="22"/>
          <w:szCs w:val="22"/>
        </w:rPr>
        <w:t>e</w:t>
      </w:r>
      <w:r w:rsidRPr="000E29DB">
        <w:rPr>
          <w:rFonts w:asciiTheme="minorHAnsi" w:hAnsiTheme="minorHAnsi" w:cstheme="minorHAnsi"/>
          <w:b/>
          <w:spacing w:val="-12"/>
          <w:w w:val="103"/>
          <w:sz w:val="22"/>
          <w:szCs w:val="22"/>
        </w:rPr>
        <w:t>t</w:t>
      </w:r>
      <w:r w:rsidRPr="000E29DB">
        <w:rPr>
          <w:rFonts w:asciiTheme="minorHAnsi" w:hAnsiTheme="minorHAnsi" w:cstheme="minorHAnsi"/>
          <w:b/>
          <w:spacing w:val="2"/>
          <w:w w:val="50"/>
          <w:sz w:val="22"/>
          <w:szCs w:val="22"/>
        </w:rPr>
        <w:t>y</w:t>
      </w:r>
      <w:r w:rsidRPr="000E29DB">
        <w:rPr>
          <w:rFonts w:asciiTheme="minorHAnsi" w:hAnsiTheme="minorHAnsi" w:cstheme="minorHAnsi"/>
          <w:b/>
          <w:spacing w:val="4"/>
          <w:w w:val="106"/>
          <w:sz w:val="22"/>
          <w:szCs w:val="22"/>
        </w:rPr>
        <w:t>o</w:t>
      </w:r>
      <w:r w:rsidRPr="000E29DB">
        <w:rPr>
          <w:rFonts w:asciiTheme="minorHAnsi" w:hAnsiTheme="minorHAnsi" w:cstheme="minorHAnsi"/>
          <w:b/>
          <w:spacing w:val="4"/>
          <w:w w:val="101"/>
          <w:sz w:val="22"/>
          <w:szCs w:val="22"/>
        </w:rPr>
        <w:t>b</w:t>
      </w:r>
      <w:r w:rsidRPr="000E29DB">
        <w:rPr>
          <w:rFonts w:asciiTheme="minorHAnsi" w:hAnsiTheme="minorHAnsi" w:cstheme="minorHAnsi"/>
          <w:b/>
          <w:w w:val="96"/>
          <w:sz w:val="22"/>
          <w:szCs w:val="22"/>
        </w:rPr>
        <w:t>s</w:t>
      </w:r>
    </w:p>
    <w:p w14:paraId="3F3244E9" w14:textId="77777777" w:rsidR="001C339B" w:rsidRPr="000E29DB" w:rsidRDefault="001C339B">
      <w:pPr>
        <w:spacing w:before="4" w:line="100" w:lineRule="exact"/>
        <w:rPr>
          <w:rFonts w:asciiTheme="minorHAnsi" w:hAnsiTheme="minorHAnsi" w:cstheme="minorHAnsi"/>
          <w:sz w:val="22"/>
          <w:szCs w:val="22"/>
        </w:rPr>
      </w:pPr>
    </w:p>
    <w:p w14:paraId="068A6B13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73A75DF" w14:textId="77777777" w:rsidR="001C339B" w:rsidRPr="000E29DB" w:rsidRDefault="000E29DB">
      <w:pPr>
        <w:rPr>
          <w:rFonts w:asciiTheme="minorHAnsi" w:hAnsiTheme="minorHAnsi" w:cstheme="minorHAnsi"/>
          <w:sz w:val="22"/>
          <w:szCs w:val="22"/>
        </w:rPr>
        <w:sectPr w:rsidR="001C339B" w:rsidRPr="000E29DB">
          <w:type w:val="continuous"/>
          <w:pgSz w:w="15580" w:h="17440"/>
          <w:pgMar w:top="420" w:right="620" w:bottom="0" w:left="660" w:header="720" w:footer="720" w:gutter="0"/>
          <w:cols w:num="3" w:space="720" w:equalWidth="0">
            <w:col w:w="6241" w:space="1533"/>
            <w:col w:w="2132" w:space="518"/>
            <w:col w:w="3876"/>
          </w:cols>
        </w:sectPr>
      </w:pPr>
      <w:r w:rsidRPr="000E29DB">
        <w:rPr>
          <w:rFonts w:asciiTheme="minorHAnsi" w:hAnsiTheme="minorHAnsi" w:cstheme="minorHAnsi"/>
          <w:b/>
          <w:w w:val="73"/>
          <w:sz w:val="22"/>
          <w:szCs w:val="22"/>
        </w:rPr>
        <w:t>Joi</w:t>
      </w:r>
      <w:r w:rsidRPr="000E29DB">
        <w:rPr>
          <w:rFonts w:asciiTheme="minorHAnsi" w:hAnsiTheme="minorHAnsi" w:cstheme="minorHAnsi"/>
          <w:b/>
          <w:spacing w:val="-1"/>
          <w:w w:val="97"/>
          <w:sz w:val="22"/>
          <w:szCs w:val="22"/>
        </w:rPr>
        <w:t>n</w:t>
      </w:r>
      <w:r w:rsidRPr="000E29DB">
        <w:rPr>
          <w:rFonts w:asciiTheme="minorHAnsi" w:hAnsiTheme="minorHAnsi" w:cstheme="minorHAnsi"/>
          <w:b/>
          <w:spacing w:val="-1"/>
          <w:w w:val="109"/>
          <w:sz w:val="22"/>
          <w:szCs w:val="22"/>
        </w:rPr>
        <w:t>e</w:t>
      </w:r>
      <w:r w:rsidRPr="000E29DB">
        <w:rPr>
          <w:rFonts w:asciiTheme="minorHAnsi" w:hAnsiTheme="minorHAnsi" w:cstheme="minorHAnsi"/>
          <w:b/>
          <w:w w:val="89"/>
          <w:sz w:val="22"/>
          <w:szCs w:val="22"/>
        </w:rPr>
        <w:t>d</w:t>
      </w:r>
      <w:r w:rsidRPr="000E29DB">
        <w:rPr>
          <w:rFonts w:asciiTheme="minorHAnsi" w:hAnsiTheme="minorHAnsi" w:cstheme="minorHAnsi"/>
          <w:b/>
          <w:w w:val="96"/>
          <w:sz w:val="22"/>
          <w:szCs w:val="22"/>
        </w:rPr>
        <w:t>..-</w:t>
      </w:r>
    </w:p>
    <w:p w14:paraId="68C8A7CD" w14:textId="77777777" w:rsidR="001C339B" w:rsidRPr="000E29DB" w:rsidRDefault="001C339B">
      <w:pPr>
        <w:spacing w:line="160" w:lineRule="exact"/>
        <w:rPr>
          <w:rFonts w:asciiTheme="minorHAnsi" w:hAnsiTheme="minorHAnsi" w:cstheme="minorHAnsi"/>
          <w:sz w:val="22"/>
          <w:szCs w:val="22"/>
        </w:rPr>
        <w:sectPr w:rsidR="001C339B" w:rsidRPr="000E29DB">
          <w:type w:val="continuous"/>
          <w:pgSz w:w="15580" w:h="17440"/>
          <w:pgMar w:top="420" w:right="620" w:bottom="0" w:left="660" w:header="720" w:footer="720" w:gutter="0"/>
          <w:cols w:space="720"/>
        </w:sectPr>
      </w:pPr>
    </w:p>
    <w:p w14:paraId="74DA61B9" w14:textId="77777777" w:rsidR="001C339B" w:rsidRPr="000E29DB" w:rsidRDefault="000E29DB">
      <w:pPr>
        <w:spacing w:before="77" w:line="335" w:lineRule="auto"/>
        <w:ind w:left="406" w:right="191" w:hanging="226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lastRenderedPageBreak/>
        <w:t>;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: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Resu</w:t>
      </w:r>
      <w:r w:rsidRPr="000E29DB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0E29DB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5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de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es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gne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6"/>
          <w:w w:val="106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w w:val="55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4"/>
          <w:w w:val="55"/>
          <w:sz w:val="22"/>
          <w:szCs w:val="22"/>
        </w:rPr>
        <w:t>k</w:t>
      </w:r>
      <w:r w:rsidRPr="000E29DB">
        <w:rPr>
          <w:rFonts w:asciiTheme="minorHAnsi" w:eastAsia="Arial" w:hAnsiTheme="minorHAnsi" w:cstheme="minorHAnsi"/>
          <w:w w:val="18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esu</w:t>
      </w:r>
      <w:r w:rsidRPr="000E29DB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-</w:t>
      </w:r>
      <w:r w:rsidRPr="000E29DB">
        <w:rPr>
          <w:rFonts w:asciiTheme="minorHAnsi" w:eastAsia="Arial" w:hAnsiTheme="minorHAnsi" w:cstheme="minorHAnsi"/>
          <w:spacing w:val="6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g </w:t>
      </w:r>
      <w:r w:rsidRPr="000E29DB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117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117"/>
          <w:sz w:val="22"/>
          <w:szCs w:val="22"/>
        </w:rPr>
        <w:t xml:space="preserve">t </w:t>
      </w:r>
      <w:r w:rsidRPr="000E29DB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4"/>
          <w:w w:val="113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104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125"/>
          <w:sz w:val="22"/>
          <w:szCs w:val="22"/>
        </w:rPr>
        <w:t>y</w:t>
      </w:r>
    </w:p>
    <w:p w14:paraId="78E3F8E1" w14:textId="77777777" w:rsidR="001C339B" w:rsidRPr="000E29DB" w:rsidRDefault="001C339B">
      <w:pPr>
        <w:spacing w:before="14" w:line="200" w:lineRule="exact"/>
        <w:rPr>
          <w:rFonts w:asciiTheme="minorHAnsi" w:hAnsiTheme="minorHAnsi" w:cstheme="minorHAnsi"/>
          <w:sz w:val="22"/>
          <w:szCs w:val="22"/>
        </w:rPr>
      </w:pPr>
    </w:p>
    <w:p w14:paraId="5CCFC78C" w14:textId="77777777" w:rsidR="001C339B" w:rsidRPr="000E29DB" w:rsidRDefault="000E29DB">
      <w:pPr>
        <w:spacing w:line="318" w:lineRule="auto"/>
        <w:ind w:left="406" w:right="58" w:hanging="226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spacing w:val="2"/>
          <w:w w:val="75"/>
          <w:sz w:val="22"/>
          <w:szCs w:val="22"/>
        </w:rPr>
        <w:t>;</w:t>
      </w:r>
      <w:r w:rsidRPr="000E29DB">
        <w:rPr>
          <w:rFonts w:asciiTheme="minorHAnsi" w:eastAsia="Arial" w:hAnsiTheme="minorHAnsi" w:cstheme="minorHAnsi"/>
          <w:w w:val="117"/>
          <w:sz w:val="22"/>
          <w:szCs w:val="22"/>
        </w:rPr>
        <w:t>: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8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6"/>
          <w:w w:val="103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spacing w:val="-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z w:val="22"/>
          <w:szCs w:val="22"/>
        </w:rPr>
        <w:t>th</w:t>
      </w:r>
      <w:r w:rsidRPr="000E29DB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6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gh</w:t>
      </w:r>
      <w:r w:rsidRPr="000E29DB">
        <w:rPr>
          <w:rFonts w:asciiTheme="minorHAnsi" w:eastAsia="Arial" w:hAnsiTheme="minorHAnsi" w:cstheme="minorHAnsi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109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7"/>
          <w:w w:val="114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5"/>
          <w:w w:val="108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w w:val="67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j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t </w:t>
      </w:r>
      <w:r w:rsidRPr="000E29DB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z w:val="22"/>
          <w:szCs w:val="22"/>
        </w:rPr>
        <w:t>k,</w:t>
      </w:r>
      <w:r w:rsidRPr="000E29DB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u 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ca</w:t>
      </w:r>
      <w:r w:rsidRPr="000E29DB">
        <w:rPr>
          <w:rFonts w:asciiTheme="minorHAnsi" w:eastAsia="Arial" w:hAnsiTheme="minorHAnsi" w:cstheme="minorHAnsi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choos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79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32"/>
          <w:w w:val="7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ss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on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73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es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104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6"/>
          <w:w w:val="104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104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108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spacing w:val="7"/>
          <w:w w:val="108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w w:val="73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6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61"/>
          <w:sz w:val="22"/>
          <w:szCs w:val="22"/>
        </w:rPr>
        <w:t>ww</w:t>
      </w:r>
      <w:r w:rsidRPr="000E29DB">
        <w:rPr>
          <w:rFonts w:asciiTheme="minorHAnsi" w:eastAsia="Arial" w:hAnsiTheme="minorHAnsi" w:cstheme="minorHAnsi"/>
          <w:spacing w:val="8"/>
          <w:w w:val="6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6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136"/>
          <w:sz w:val="22"/>
          <w:szCs w:val="22"/>
        </w:rPr>
        <w:t>j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142"/>
          <w:sz w:val="22"/>
          <w:szCs w:val="22"/>
        </w:rPr>
        <w:t>b</w:t>
      </w:r>
    </w:p>
    <w:p w14:paraId="2A2730C9" w14:textId="77777777" w:rsidR="001C339B" w:rsidRPr="000E29DB" w:rsidRDefault="001C339B">
      <w:pPr>
        <w:spacing w:before="4" w:line="180" w:lineRule="exact"/>
        <w:rPr>
          <w:rFonts w:asciiTheme="minorHAnsi" w:hAnsiTheme="minorHAnsi" w:cstheme="minorHAnsi"/>
          <w:sz w:val="22"/>
          <w:szCs w:val="22"/>
        </w:rPr>
      </w:pPr>
    </w:p>
    <w:p w14:paraId="3C874A37" w14:textId="77777777" w:rsidR="001C339B" w:rsidRPr="000E29DB" w:rsidRDefault="000E29DB">
      <w:pPr>
        <w:spacing w:line="306" w:lineRule="auto"/>
        <w:ind w:left="406" w:right="-39" w:hanging="226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;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: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qu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w w:val="79"/>
          <w:sz w:val="22"/>
          <w:szCs w:val="22"/>
        </w:rPr>
        <w:t>T</w:t>
      </w:r>
      <w:r w:rsidRPr="000E29DB">
        <w:rPr>
          <w:rFonts w:asciiTheme="minorHAnsi" w:hAnsiTheme="minorHAnsi" w:cstheme="minorHAnsi"/>
          <w:spacing w:val="5"/>
          <w:w w:val="79"/>
          <w:sz w:val="22"/>
          <w:szCs w:val="22"/>
        </w:rPr>
        <w:t>e</w:t>
      </w:r>
      <w:r w:rsidRPr="000E29DB">
        <w:rPr>
          <w:rFonts w:asciiTheme="minorHAnsi" w:hAnsiTheme="minorHAnsi" w:cstheme="minorHAnsi"/>
          <w:w w:val="79"/>
          <w:sz w:val="22"/>
          <w:szCs w:val="22"/>
        </w:rPr>
        <w:t>xt</w:t>
      </w:r>
      <w:r w:rsidRPr="000E29DB">
        <w:rPr>
          <w:rFonts w:asciiTheme="minorHAnsi" w:hAnsiTheme="minorHAnsi" w:cstheme="minorHAnsi"/>
          <w:spacing w:val="14"/>
          <w:w w:val="7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10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0"/>
          <w:w w:val="105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ne</w:t>
      </w:r>
      <w:r w:rsidRPr="000E29DB">
        <w:rPr>
          <w:rFonts w:asciiTheme="minorHAnsi" w:eastAsia="Arial" w:hAnsiTheme="minorHAnsi" w:cstheme="minorHAnsi"/>
          <w:spacing w:val="3"/>
          <w:w w:val="11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w w:val="121"/>
          <w:sz w:val="22"/>
          <w:szCs w:val="22"/>
        </w:rPr>
        <w:t>"</w:t>
      </w:r>
      <w:r w:rsidRPr="000E29DB">
        <w:rPr>
          <w:rFonts w:asciiTheme="minorHAnsi" w:eastAsia="Arial" w:hAnsiTheme="minorHAnsi" w:cstheme="minorHAnsi"/>
          <w:spacing w:val="-3"/>
          <w:w w:val="121"/>
          <w:sz w:val="22"/>
          <w:szCs w:val="22"/>
        </w:rPr>
        <w:t>"</w:t>
      </w:r>
      <w:r w:rsidRPr="000E29DB">
        <w:rPr>
          <w:rFonts w:asciiTheme="minorHAnsi" w:eastAsia="Arial" w:hAnsiTheme="minorHAnsi" w:cstheme="minorHAnsi"/>
          <w:w w:val="128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7"/>
          <w:w w:val="128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3"/>
          <w:w w:val="188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6"/>
          <w:w w:val="122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sz w:val="22"/>
          <w:szCs w:val="22"/>
        </w:rPr>
        <w:t>to</w:t>
      </w:r>
      <w:r w:rsidRPr="000E29DB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choos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4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5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m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h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und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ed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126"/>
          <w:sz w:val="22"/>
          <w:szCs w:val="22"/>
        </w:rPr>
        <w:t xml:space="preserve">f </w:t>
      </w:r>
      <w:r w:rsidRPr="000E29DB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x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106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5"/>
          <w:w w:val="106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-</w:t>
      </w:r>
      <w:r w:rsidRPr="000E29DB">
        <w:rPr>
          <w:rFonts w:asciiTheme="minorHAnsi" w:eastAsia="Arial" w:hAnsiTheme="minorHAnsi" w:cstheme="minorHAnsi"/>
          <w:spacing w:val="6"/>
          <w:w w:val="119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w w:val="92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117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5"/>
          <w:w w:val="117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x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7"/>
          <w:w w:val="114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6"/>
          <w:w w:val="101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-</w:t>
      </w:r>
      <w:r w:rsidRPr="000E29DB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6"/>
          <w:w w:val="112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w w:val="67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"/>
          <w:w w:val="67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3"/>
          <w:w w:val="176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11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'</w:t>
      </w:r>
      <w:r w:rsidRPr="000E29DB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92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spacing w:val="6"/>
          <w:w w:val="92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116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8"/>
          <w:w w:val="116"/>
          <w:sz w:val="22"/>
          <w:szCs w:val="22"/>
        </w:rPr>
        <w:t>k</w:t>
      </w:r>
      <w:r w:rsidRPr="000E29DB">
        <w:rPr>
          <w:rFonts w:asciiTheme="minorHAnsi" w:eastAsia="Arial" w:hAnsiTheme="minorHAnsi" w:cstheme="minorHAnsi"/>
          <w:w w:val="62"/>
          <w:sz w:val="22"/>
          <w:szCs w:val="22"/>
        </w:rPr>
        <w:t>l</w:t>
      </w:r>
    </w:p>
    <w:p w14:paraId="2D36E67D" w14:textId="77777777" w:rsidR="001C339B" w:rsidRPr="000E29DB" w:rsidRDefault="001C339B">
      <w:pPr>
        <w:spacing w:before="2" w:line="180" w:lineRule="exact"/>
        <w:rPr>
          <w:rFonts w:asciiTheme="minorHAnsi" w:hAnsiTheme="minorHAnsi" w:cstheme="minorHAnsi"/>
          <w:sz w:val="22"/>
          <w:szCs w:val="22"/>
        </w:rPr>
      </w:pPr>
    </w:p>
    <w:p w14:paraId="2E352054" w14:textId="77777777" w:rsidR="001C339B" w:rsidRPr="000E29DB" w:rsidRDefault="000E29DB">
      <w:pPr>
        <w:spacing w:line="260" w:lineRule="atLeast"/>
        <w:ind w:left="166" w:right="249" w:firstLine="14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spacing w:val="6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z w:val="22"/>
          <w:szCs w:val="22"/>
        </w:rPr>
        <w:t>t t</w:t>
      </w:r>
      <w:r w:rsidRPr="000E29DB">
        <w:rPr>
          <w:rFonts w:asciiTheme="minorHAnsi" w:eastAsia="Arial" w:hAnsiTheme="minorHAnsi" w:cstheme="minorHAnsi"/>
          <w:spacing w:val="6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78"/>
          <w:sz w:val="22"/>
          <w:szCs w:val="22"/>
        </w:rPr>
        <w:t>"</w:t>
      </w:r>
      <w:r w:rsidRPr="000E29DB">
        <w:rPr>
          <w:rFonts w:asciiTheme="minorHAnsi" w:eastAsia="Arial" w:hAnsiTheme="minorHAnsi" w:cstheme="minorHAnsi"/>
          <w:spacing w:val="7"/>
          <w:w w:val="114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117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2"/>
          <w:w w:val="11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7"/>
          <w:w w:val="111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3"/>
          <w:w w:val="11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ss</w:t>
      </w:r>
      <w:r w:rsidRPr="000E29DB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37"/>
          <w:w w:val="8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esu</w:t>
      </w:r>
      <w:r w:rsidRPr="000E29DB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0E29DB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w w:val="74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5"/>
          <w:w w:val="74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6"/>
          <w:w w:val="146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104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2"/>
          <w:w w:val="10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6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6"/>
          <w:w w:val="104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104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6"/>
          <w:w w:val="104"/>
          <w:sz w:val="22"/>
          <w:szCs w:val="22"/>
        </w:rPr>
        <w:t>k</w:t>
      </w:r>
      <w:r w:rsidRPr="000E29DB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104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117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103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6"/>
          <w:w w:val="103"/>
          <w:sz w:val="22"/>
          <w:szCs w:val="22"/>
        </w:rPr>
        <w:t>"</w:t>
      </w:r>
      <w:r w:rsidRPr="000E29DB">
        <w:rPr>
          <w:rFonts w:asciiTheme="minorHAnsi" w:eastAsia="Arial" w:hAnsiTheme="minorHAnsi" w:cstheme="minorHAnsi"/>
          <w:w w:val="92"/>
          <w:sz w:val="22"/>
          <w:szCs w:val="22"/>
        </w:rPr>
        <w:t xml:space="preserve">. </w:t>
      </w:r>
      <w:r w:rsidRPr="000E29DB">
        <w:rPr>
          <w:rFonts w:asciiTheme="minorHAnsi" w:eastAsia="Arial" w:hAnsiTheme="minorHAnsi" w:cstheme="minorHAnsi"/>
          <w:spacing w:val="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he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'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0E29DB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92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-9"/>
          <w:w w:val="9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134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5"/>
          <w:w w:val="134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k</w:t>
      </w:r>
      <w:r w:rsidRPr="000E29DB">
        <w:rPr>
          <w:rFonts w:asciiTheme="minorHAnsi" w:eastAsia="Arial" w:hAnsiTheme="minorHAnsi" w:cstheme="minorHAnsi"/>
          <w:w w:val="75"/>
          <w:sz w:val="22"/>
          <w:szCs w:val="22"/>
        </w:rPr>
        <w:t>;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92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-4"/>
          <w:w w:val="9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5"/>
          <w:w w:val="12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11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3"/>
          <w:w w:val="11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5"/>
          <w:w w:val="108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67"/>
          <w:sz w:val="22"/>
          <w:szCs w:val="22"/>
        </w:rPr>
        <w:t>.</w:t>
      </w:r>
      <w:r w:rsidRPr="000E29DB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59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spacing w:val="8"/>
          <w:w w:val="59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122"/>
          <w:sz w:val="22"/>
          <w:szCs w:val="22"/>
        </w:rPr>
        <w:t>'</w:t>
      </w:r>
      <w:r w:rsidRPr="000E29DB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de</w:t>
      </w:r>
      <w:r w:rsidRPr="000E29DB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15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-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104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6"/>
          <w:w w:val="104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104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78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4"/>
          <w:w w:val="78"/>
          <w:sz w:val="22"/>
          <w:szCs w:val="22"/>
        </w:rPr>
        <w:t>'</w:t>
      </w:r>
      <w:r w:rsidRPr="000E29DB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w w:val="167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w w:val="88"/>
          <w:sz w:val="22"/>
          <w:szCs w:val="22"/>
        </w:rPr>
        <w:t xml:space="preserve">e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esu</w:t>
      </w:r>
      <w:r w:rsidRPr="000E29DB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0E29DB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de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9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-38"/>
          <w:w w:val="95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6"/>
          <w:w w:val="146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126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8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ca</w:t>
      </w:r>
      <w:r w:rsidRPr="000E29DB">
        <w:rPr>
          <w:rFonts w:asciiTheme="minorHAnsi" w:eastAsia="Arial" w:hAnsiTheme="minorHAnsi" w:cstheme="minorHAnsi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z w:val="22"/>
          <w:szCs w:val="22"/>
        </w:rPr>
        <w:t>ry</w:t>
      </w:r>
      <w:r w:rsidRPr="000E29DB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4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126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4"/>
          <w:w w:val="95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6"/>
          <w:w w:val="112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E.</w:t>
      </w:r>
    </w:p>
    <w:p w14:paraId="472604F7" w14:textId="77777777" w:rsidR="001C339B" w:rsidRPr="000E29DB" w:rsidRDefault="000E29DB">
      <w:pPr>
        <w:spacing w:before="34" w:line="261" w:lineRule="auto"/>
        <w:ind w:right="505" w:firstLine="14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hAnsiTheme="minorHAnsi" w:cstheme="minorHAnsi"/>
          <w:sz w:val="22"/>
          <w:szCs w:val="22"/>
        </w:rPr>
        <w:br w:type="column"/>
      </w:r>
      <w:r w:rsidRPr="000E29DB">
        <w:rPr>
          <w:rFonts w:asciiTheme="minorHAnsi" w:eastAsia="Arial" w:hAnsiTheme="minorHAnsi" w:cstheme="minorHAnsi"/>
          <w:spacing w:val="2"/>
          <w:w w:val="78"/>
          <w:sz w:val="22"/>
          <w:szCs w:val="22"/>
        </w:rPr>
        <w:t>"</w:t>
      </w:r>
      <w:r w:rsidRPr="000E29DB">
        <w:rPr>
          <w:rFonts w:asciiTheme="minorHAnsi" w:eastAsia="Arial" w:hAnsiTheme="minorHAnsi" w:cstheme="minorHAnsi"/>
          <w:w w:val="50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6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7"/>
          <w:w w:val="111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7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5"/>
          <w:w w:val="71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w w:val="144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na</w:t>
      </w:r>
      <w:r w:rsidRPr="000E29DB">
        <w:rPr>
          <w:rFonts w:asciiTheme="minorHAnsi" w:eastAsia="Arial" w:hAnsiTheme="minorHAnsi" w:cstheme="minorHAnsi"/>
          <w:spacing w:val="6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5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4"/>
          <w:w w:val="9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94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13"/>
          <w:w w:val="9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6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ha</w:t>
      </w:r>
      <w:r w:rsidRPr="000E29DB">
        <w:rPr>
          <w:rFonts w:asciiTheme="minorHAnsi" w:eastAsia="Arial" w:hAnsiTheme="minorHAnsi" w:cstheme="minorHAnsi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co</w:t>
      </w:r>
      <w:r w:rsidRPr="000E29DB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pan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0E29DB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55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4"/>
          <w:w w:val="55"/>
          <w:sz w:val="22"/>
          <w:szCs w:val="22"/>
        </w:rPr>
        <w:t>k</w:t>
      </w:r>
      <w:r w:rsidRPr="000E29DB">
        <w:rPr>
          <w:rFonts w:asciiTheme="minorHAnsi" w:eastAsia="Arial" w:hAnsiTheme="minorHAnsi" w:cstheme="minorHAnsi"/>
          <w:spacing w:val="5"/>
          <w:w w:val="325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117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111"/>
          <w:sz w:val="22"/>
          <w:szCs w:val="22"/>
        </w:rPr>
        <w:t xml:space="preserve">r </w:t>
      </w:r>
      <w:r w:rsidRPr="000E29DB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79"/>
          <w:sz w:val="22"/>
          <w:szCs w:val="22"/>
        </w:rPr>
        <w:t xml:space="preserve">a </w:t>
      </w:r>
      <w:r w:rsidRPr="000E29DB">
        <w:rPr>
          <w:rFonts w:asciiTheme="minorHAnsi" w:eastAsia="Arial" w:hAnsiTheme="minorHAnsi" w:cstheme="minorHAnsi"/>
          <w:spacing w:val="7"/>
          <w:w w:val="7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7"/>
          <w:w w:val="114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5"/>
          <w:w w:val="108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67"/>
          <w:sz w:val="22"/>
          <w:szCs w:val="22"/>
        </w:rPr>
        <w:t>.</w:t>
      </w:r>
      <w:r w:rsidRPr="000E29DB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5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7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du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pe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6"/>
          <w:w w:val="112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t </w:t>
      </w:r>
      <w:r w:rsidRPr="000E29DB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6"/>
          <w:w w:val="97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w w:val="111"/>
          <w:sz w:val="22"/>
          <w:szCs w:val="22"/>
        </w:rPr>
        <w:t xml:space="preserve">y </w:t>
      </w:r>
      <w:r w:rsidRPr="000E29DB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ss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ona</w:t>
      </w:r>
      <w:r w:rsidRPr="000E29DB">
        <w:rPr>
          <w:rFonts w:asciiTheme="minorHAnsi" w:eastAsia="Arial" w:hAnsiTheme="minorHAnsi" w:cstheme="minorHAnsi"/>
          <w:w w:val="62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esu</w:t>
      </w:r>
      <w:r w:rsidRPr="000E29DB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0E29DB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6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x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7"/>
          <w:w w:val="111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5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e  </w:t>
      </w:r>
      <w:r w:rsidRPr="000E29DB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110"/>
          <w:sz w:val="22"/>
          <w:szCs w:val="22"/>
        </w:rPr>
        <w:t>x</w:t>
      </w:r>
      <w:r w:rsidRPr="000E29DB">
        <w:rPr>
          <w:rFonts w:asciiTheme="minorHAnsi" w:eastAsia="Arial" w:hAnsiTheme="minorHAnsi" w:cstheme="minorHAnsi"/>
          <w:spacing w:val="7"/>
          <w:w w:val="110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3"/>
          <w:w w:val="11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7"/>
          <w:w w:val="114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w w:val="7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5"/>
          <w:w w:val="74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w w:val="144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2"/>
          <w:w w:val="126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w w:val="128"/>
          <w:sz w:val="22"/>
          <w:szCs w:val="22"/>
        </w:rPr>
        <w:t xml:space="preserve">ul </w:t>
      </w:r>
      <w:r w:rsidRPr="000E29DB">
        <w:rPr>
          <w:rFonts w:asciiTheme="minorHAnsi" w:eastAsia="Arial" w:hAnsiTheme="minorHAnsi" w:cstheme="minorHAnsi"/>
          <w:spacing w:val="6"/>
          <w:w w:val="95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ll</w:t>
      </w:r>
      <w:r w:rsidRPr="000E29DB">
        <w:rPr>
          <w:rFonts w:asciiTheme="minorHAnsi" w:eastAsia="Arial" w:hAnsiTheme="minorHAnsi" w:cstheme="minorHAnsi"/>
          <w:w w:val="67"/>
          <w:sz w:val="22"/>
          <w:szCs w:val="22"/>
        </w:rPr>
        <w:t>,</w:t>
      </w:r>
      <w:r w:rsidRPr="000E29DB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4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97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79"/>
          <w:sz w:val="22"/>
          <w:szCs w:val="22"/>
        </w:rPr>
        <w:t xml:space="preserve">a </w:t>
      </w:r>
      <w:r w:rsidRPr="000E29DB">
        <w:rPr>
          <w:rFonts w:asciiTheme="minorHAnsi" w:eastAsia="Arial" w:hAnsiTheme="minorHAnsi" w:cstheme="minorHAnsi"/>
          <w:spacing w:val="7"/>
          <w:w w:val="7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gr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ea</w:t>
      </w:r>
      <w:r w:rsidRPr="000E29DB">
        <w:rPr>
          <w:rFonts w:asciiTheme="minorHAnsi" w:eastAsia="Arial" w:hAnsiTheme="minorHAnsi" w:cstheme="minorHAnsi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7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du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z w:val="22"/>
          <w:szCs w:val="22"/>
        </w:rPr>
        <w:t>t.</w:t>
      </w:r>
      <w:r w:rsidRPr="000E29DB">
        <w:rPr>
          <w:rFonts w:asciiTheme="minorHAnsi" w:eastAsia="Arial" w:hAnsiTheme="minorHAnsi" w:cstheme="minorHAnsi"/>
          <w:spacing w:val="5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25"/>
          <w:sz w:val="22"/>
          <w:szCs w:val="22"/>
        </w:rPr>
        <w:t xml:space="preserve">I    </w:t>
      </w:r>
      <w:r w:rsidRPr="000E29DB">
        <w:rPr>
          <w:rFonts w:asciiTheme="minorHAnsi" w:eastAsia="Arial" w:hAnsiTheme="minorHAnsi" w:cstheme="minorHAnsi"/>
          <w:spacing w:val="8"/>
          <w:w w:val="2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6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ou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5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gh</w:t>
      </w:r>
      <w:r w:rsidRPr="000E29DB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w w:val="111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90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110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8"/>
          <w:w w:val="110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7"/>
          <w:w w:val="114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7"/>
          <w:w w:val="111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en</w:t>
      </w:r>
      <w:r w:rsidRPr="000E29DB">
        <w:rPr>
          <w:rFonts w:asciiTheme="minorHAnsi" w:eastAsia="Arial" w:hAnsiTheme="minorHAnsi" w:cstheme="minorHAnsi"/>
          <w:w w:val="92"/>
          <w:sz w:val="22"/>
          <w:szCs w:val="22"/>
        </w:rPr>
        <w:t xml:space="preserve">d </w:t>
      </w:r>
      <w:r w:rsidRPr="000E29DB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w w:val="103"/>
          <w:sz w:val="22"/>
          <w:szCs w:val="22"/>
        </w:rPr>
        <w:t>hes</w:t>
      </w:r>
      <w:r w:rsidRPr="000E29DB">
        <w:rPr>
          <w:rFonts w:asciiTheme="minorHAnsi" w:eastAsia="Arial" w:hAnsiTheme="minorHAnsi" w:cstheme="minorHAnsi"/>
          <w:w w:val="103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34"/>
          <w:w w:val="10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109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6"/>
          <w:w w:val="109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4"/>
          <w:w w:val="12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.</w:t>
      </w:r>
      <w:r w:rsidRPr="000E29DB">
        <w:rPr>
          <w:rFonts w:asciiTheme="minorHAnsi" w:eastAsia="Arial" w:hAnsiTheme="minorHAnsi" w:cstheme="minorHAnsi"/>
          <w:w w:val="85"/>
          <w:sz w:val="22"/>
          <w:szCs w:val="22"/>
        </w:rPr>
        <w:t>"</w:t>
      </w:r>
      <w:r w:rsidRPr="000E29DB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82"/>
          <w:sz w:val="22"/>
          <w:szCs w:val="22"/>
        </w:rPr>
        <w:t>-</w:t>
      </w:r>
      <w:r w:rsidRPr="000E29DB">
        <w:rPr>
          <w:rFonts w:asciiTheme="minorHAnsi" w:eastAsia="Arial" w:hAnsiTheme="minorHAnsi" w:cstheme="minorHAnsi"/>
          <w:spacing w:val="35"/>
          <w:w w:val="8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82"/>
          <w:sz w:val="22"/>
          <w:szCs w:val="22"/>
        </w:rPr>
        <w:t>A.</w:t>
      </w:r>
      <w:r w:rsidRPr="000E29DB">
        <w:rPr>
          <w:rFonts w:asciiTheme="minorHAnsi" w:eastAsia="Arial" w:hAnsiTheme="minorHAnsi" w:cstheme="minorHAnsi"/>
          <w:spacing w:val="49"/>
          <w:w w:val="8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4"/>
          <w:w w:val="82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6"/>
          <w:w w:val="10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he</w:t>
      </w:r>
      <w:r w:rsidRPr="000E29DB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w w:val="102"/>
          <w:sz w:val="22"/>
          <w:szCs w:val="22"/>
        </w:rPr>
        <w:t>s</w:t>
      </w:r>
    </w:p>
    <w:p w14:paraId="18995864" w14:textId="77777777" w:rsidR="001C339B" w:rsidRPr="000E29DB" w:rsidRDefault="001C339B">
      <w:pPr>
        <w:spacing w:before="3" w:line="220" w:lineRule="exact"/>
        <w:rPr>
          <w:rFonts w:asciiTheme="minorHAnsi" w:hAnsiTheme="minorHAnsi" w:cstheme="minorHAnsi"/>
          <w:sz w:val="22"/>
          <w:szCs w:val="22"/>
        </w:rPr>
      </w:pPr>
    </w:p>
    <w:p w14:paraId="4DE0B3F1" w14:textId="77777777" w:rsidR="001C339B" w:rsidRPr="000E29DB" w:rsidRDefault="000E29DB">
      <w:pPr>
        <w:spacing w:line="265" w:lineRule="auto"/>
        <w:ind w:right="639" w:firstLine="14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spacing w:val="2"/>
          <w:w w:val="65"/>
          <w:sz w:val="22"/>
          <w:szCs w:val="22"/>
        </w:rPr>
        <w:t>"</w:t>
      </w:r>
      <w:r w:rsidRPr="000E29DB">
        <w:rPr>
          <w:rFonts w:asciiTheme="minorHAnsi" w:eastAsia="Arial" w:hAnsiTheme="minorHAnsi" w:cstheme="minorHAnsi"/>
          <w:spacing w:val="5"/>
          <w:w w:val="118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esu</w:t>
      </w:r>
      <w:r w:rsidRPr="000E29DB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4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117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62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uc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h 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5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ha</w:t>
      </w:r>
      <w:r w:rsidRPr="000E29DB">
        <w:rPr>
          <w:rFonts w:asciiTheme="minorHAnsi" w:eastAsia="Arial" w:hAnsiTheme="minorHAnsi" w:cstheme="minorHAnsi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109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7"/>
          <w:w w:val="114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>-</w:t>
      </w:r>
      <w:r w:rsidRPr="000E29DB">
        <w:rPr>
          <w:rFonts w:asciiTheme="minorHAnsi" w:eastAsia="Arial" w:hAnsiTheme="minorHAnsi" w:cstheme="minorHAnsi"/>
          <w:spacing w:val="18"/>
          <w:w w:val="8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125"/>
          <w:sz w:val="22"/>
          <w:szCs w:val="22"/>
        </w:rPr>
        <w:t>j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126"/>
          <w:sz w:val="22"/>
          <w:szCs w:val="22"/>
        </w:rPr>
        <w:t xml:space="preserve">t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oa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w w:val="11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ou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esu</w:t>
      </w:r>
      <w:r w:rsidRPr="000E29DB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0E29DB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103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8"/>
          <w:w w:val="103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en</w:t>
      </w:r>
      <w:r w:rsidRPr="000E29DB">
        <w:rPr>
          <w:rFonts w:asciiTheme="minorHAnsi" w:eastAsia="Arial" w:hAnsiTheme="minorHAnsi" w:cstheme="minorHAnsi"/>
          <w:w w:val="126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ou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ho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w w:val="92"/>
          <w:sz w:val="22"/>
          <w:szCs w:val="22"/>
        </w:rPr>
        <w:t xml:space="preserve">e </w:t>
      </w:r>
      <w:r w:rsidRPr="000E29DB">
        <w:rPr>
          <w:rFonts w:asciiTheme="minorHAnsi" w:eastAsia="Arial" w:hAnsiTheme="minorHAnsi" w:cstheme="minorHAnsi"/>
          <w:spacing w:val="4"/>
          <w:w w:val="9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w w:val="94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28"/>
          <w:w w:val="9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gn</w:t>
      </w:r>
      <w:r w:rsidRPr="000E29DB">
        <w:rPr>
          <w:rFonts w:asciiTheme="minorHAnsi" w:eastAsia="Arial" w:hAnsiTheme="minorHAnsi" w:cstheme="minorHAnsi"/>
          <w:spacing w:val="4"/>
          <w:w w:val="12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w w:val="67"/>
          <w:sz w:val="22"/>
          <w:szCs w:val="22"/>
        </w:rPr>
        <w:t>.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1"/>
          <w:w w:val="33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'</w:t>
      </w:r>
      <w:r w:rsidRPr="000E29DB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6"/>
          <w:w w:val="106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ag</w:t>
      </w:r>
      <w:r w:rsidRPr="000E29DB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2"/>
          <w:w w:val="115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w w:val="67"/>
          <w:sz w:val="22"/>
          <w:szCs w:val="22"/>
        </w:rPr>
        <w:t>!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5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yon</w:t>
      </w:r>
      <w:r w:rsidRPr="000E29DB">
        <w:rPr>
          <w:rFonts w:asciiTheme="minorHAnsi" w:eastAsia="Arial" w:hAnsiTheme="minorHAnsi" w:cstheme="minorHAnsi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4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ca</w:t>
      </w:r>
      <w:r w:rsidRPr="000E29DB">
        <w:rPr>
          <w:rFonts w:asciiTheme="minorHAnsi" w:eastAsia="Arial" w:hAnsiTheme="minorHAnsi" w:cstheme="minorHAnsi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ene</w:t>
      </w:r>
      <w:r w:rsidRPr="000E29DB">
        <w:rPr>
          <w:rFonts w:asciiTheme="minorHAnsi" w:eastAsia="Arial" w:hAnsiTheme="minorHAnsi" w:cstheme="minorHAnsi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pacing w:val="5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spacing w:val="4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h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w w:val="117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w w:val="50"/>
          <w:sz w:val="22"/>
          <w:szCs w:val="22"/>
        </w:rPr>
        <w:t xml:space="preserve">: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z w:val="22"/>
          <w:szCs w:val="22"/>
        </w:rPr>
        <w:t xml:space="preserve">m </w:t>
      </w:r>
      <w:r w:rsidRPr="000E29DB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3"/>
          <w:w w:val="93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"/>
          <w:w w:val="126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de</w:t>
      </w:r>
      <w:r w:rsidRPr="000E29DB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w w:val="93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x</w:t>
      </w:r>
      <w:r w:rsidRPr="000E29DB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4"/>
          <w:w w:val="121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spacing w:val="2"/>
          <w:w w:val="109"/>
          <w:sz w:val="22"/>
          <w:szCs w:val="22"/>
        </w:rPr>
        <w:t>!</w:t>
      </w:r>
      <w:r w:rsidRPr="000E29DB">
        <w:rPr>
          <w:rFonts w:asciiTheme="minorHAnsi" w:eastAsia="Arial" w:hAnsiTheme="minorHAnsi" w:cstheme="minorHAnsi"/>
          <w:w w:val="92"/>
          <w:sz w:val="22"/>
          <w:szCs w:val="22"/>
        </w:rPr>
        <w:t>"</w:t>
      </w:r>
      <w:r w:rsidRPr="000E29DB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w w:val="83"/>
          <w:sz w:val="22"/>
          <w:szCs w:val="22"/>
        </w:rPr>
        <w:t xml:space="preserve">- </w:t>
      </w:r>
      <w:r w:rsidRPr="000E29DB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5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nd</w:t>
      </w:r>
      <w:r w:rsidRPr="000E29DB">
        <w:rPr>
          <w:rFonts w:asciiTheme="minorHAnsi" w:eastAsia="Arial" w:hAnsiTheme="minorHAnsi" w:cstheme="minorHAnsi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9"/>
          <w:sz w:val="22"/>
          <w:szCs w:val="22"/>
        </w:rPr>
        <w:t>Y</w:t>
      </w:r>
      <w:r w:rsidRPr="000E29DB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spacing w:val="4"/>
          <w:sz w:val="22"/>
          <w:szCs w:val="22"/>
        </w:rPr>
        <w:t>nd</w:t>
      </w:r>
      <w:r w:rsidRPr="000E29DB">
        <w:rPr>
          <w:rFonts w:asciiTheme="minorHAnsi" w:eastAsia="Arial" w:hAnsiTheme="minorHAnsi" w:cstheme="minorHAnsi"/>
          <w:sz w:val="22"/>
          <w:szCs w:val="22"/>
        </w:rPr>
        <w:t>a</w:t>
      </w:r>
    </w:p>
    <w:p w14:paraId="4064068F" w14:textId="77777777" w:rsidR="001C339B" w:rsidRPr="000E29DB" w:rsidRDefault="001C339B">
      <w:pPr>
        <w:spacing w:before="9" w:line="200" w:lineRule="exact"/>
        <w:rPr>
          <w:rFonts w:asciiTheme="minorHAnsi" w:hAnsiTheme="minorHAnsi" w:cstheme="minorHAnsi"/>
          <w:sz w:val="22"/>
          <w:szCs w:val="22"/>
        </w:rPr>
      </w:pPr>
    </w:p>
    <w:p w14:paraId="585C65E7" w14:textId="77777777" w:rsidR="001C339B" w:rsidRPr="000E29DB" w:rsidRDefault="000E29DB">
      <w:pPr>
        <w:ind w:left="3864"/>
        <w:rPr>
          <w:rFonts w:asciiTheme="minorHAnsi" w:hAnsiTheme="minorHAnsi" w:cstheme="minorHAnsi"/>
          <w:sz w:val="22"/>
          <w:szCs w:val="22"/>
        </w:rPr>
        <w:sectPr w:rsidR="001C339B" w:rsidRPr="000E29DB">
          <w:type w:val="continuous"/>
          <w:pgSz w:w="15580" w:h="17440"/>
          <w:pgMar w:top="420" w:right="620" w:bottom="0" w:left="660" w:header="720" w:footer="720" w:gutter="0"/>
          <w:cols w:num="2" w:space="720" w:equalWidth="0">
            <w:col w:w="6558" w:space="1202"/>
            <w:col w:w="6540"/>
          </w:cols>
        </w:sectPr>
      </w:pPr>
      <w:r w:rsidRPr="000E29DB">
        <w:rPr>
          <w:rFonts w:asciiTheme="minorHAnsi" w:eastAsia="Arial" w:hAnsiTheme="minorHAnsi" w:cstheme="minorHAnsi"/>
          <w:b/>
          <w:spacing w:val="5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b/>
          <w:spacing w:val="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spacing w:val="5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b/>
          <w:spacing w:val="44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5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b/>
          <w:spacing w:val="5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b/>
          <w:spacing w:val="3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pacing w:val="4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3"/>
          <w:w w:val="10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b/>
          <w:spacing w:val="5"/>
          <w:w w:val="108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pacing w:val="5"/>
          <w:w w:val="121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b/>
          <w:spacing w:val="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spacing w:val="5"/>
          <w:w w:val="108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pacing w:val="7"/>
          <w:w w:val="113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b/>
          <w:spacing w:val="4"/>
          <w:w w:val="117"/>
          <w:sz w:val="22"/>
          <w:szCs w:val="22"/>
        </w:rPr>
        <w:t>s</w:t>
      </w:r>
      <w:r w:rsidRPr="000E29DB">
        <w:rPr>
          <w:rFonts w:asciiTheme="minorHAnsi" w:hAnsiTheme="minorHAnsi" w:cstheme="minorHAnsi"/>
          <w:w w:val="120"/>
          <w:sz w:val="22"/>
          <w:szCs w:val="22"/>
        </w:rPr>
        <w:t>&gt;</w:t>
      </w:r>
    </w:p>
    <w:p w14:paraId="6BBE3378" w14:textId="77777777" w:rsidR="001C339B" w:rsidRPr="000E29DB" w:rsidRDefault="001C339B">
      <w:pPr>
        <w:spacing w:before="9" w:line="100" w:lineRule="exact"/>
        <w:rPr>
          <w:rFonts w:asciiTheme="minorHAnsi" w:hAnsiTheme="minorHAnsi" w:cstheme="minorHAnsi"/>
          <w:sz w:val="22"/>
          <w:szCs w:val="22"/>
        </w:rPr>
      </w:pPr>
    </w:p>
    <w:p w14:paraId="7AC979A7" w14:textId="77777777" w:rsidR="001C339B" w:rsidRPr="000E29DB" w:rsidRDefault="001C339B">
      <w:pPr>
        <w:spacing w:line="200" w:lineRule="exact"/>
        <w:rPr>
          <w:rFonts w:asciiTheme="minorHAnsi" w:hAnsiTheme="minorHAnsi" w:cstheme="minorHAnsi"/>
          <w:sz w:val="22"/>
          <w:szCs w:val="22"/>
        </w:rPr>
        <w:sectPr w:rsidR="001C339B" w:rsidRPr="000E29DB">
          <w:type w:val="continuous"/>
          <w:pgSz w:w="15580" w:h="17440"/>
          <w:pgMar w:top="420" w:right="620" w:bottom="0" w:left="660" w:header="720" w:footer="720" w:gutter="0"/>
          <w:cols w:space="720"/>
        </w:sectPr>
      </w:pPr>
    </w:p>
    <w:p w14:paraId="1E4CEDA3" w14:textId="77777777" w:rsidR="001C339B" w:rsidRPr="000E29DB" w:rsidRDefault="000E29DB">
      <w:pPr>
        <w:spacing w:before="44" w:line="120" w:lineRule="exact"/>
        <w:ind w:right="78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b/>
          <w:spacing w:val="-7"/>
          <w:w w:val="111"/>
          <w:position w:val="-1"/>
          <w:sz w:val="22"/>
          <w:szCs w:val="22"/>
        </w:rPr>
        <w:t>V</w:t>
      </w:r>
      <w:r w:rsidRPr="000E29DB">
        <w:rPr>
          <w:rFonts w:asciiTheme="minorHAnsi" w:eastAsia="Arial" w:hAnsiTheme="minorHAnsi" w:cstheme="minorHAnsi"/>
          <w:b/>
          <w:spacing w:val="-5"/>
          <w:w w:val="78"/>
          <w:position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pacing w:val="-8"/>
          <w:w w:val="114"/>
          <w:position w:val="-1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b/>
          <w:spacing w:val="-2"/>
          <w:w w:val="94"/>
          <w:position w:val="-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spacing w:val="-7"/>
          <w:w w:val="114"/>
          <w:position w:val="-1"/>
          <w:sz w:val="22"/>
          <w:szCs w:val="22"/>
        </w:rPr>
        <w:t>F</w:t>
      </w:r>
      <w:r w:rsidRPr="000E29DB">
        <w:rPr>
          <w:rFonts w:asciiTheme="minorHAnsi" w:eastAsia="Arial" w:hAnsiTheme="minorHAnsi" w:cstheme="minorHAnsi"/>
          <w:b/>
          <w:spacing w:val="-2"/>
          <w:w w:val="94"/>
          <w:position w:val="-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spacing w:val="-6"/>
          <w:w w:val="104"/>
          <w:position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w w:val="102"/>
          <w:position w:val="-1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b/>
          <w:spacing w:val="8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-6"/>
          <w:w w:val="85"/>
          <w:position w:val="-1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w w:val="117"/>
          <w:position w:val="-1"/>
          <w:sz w:val="22"/>
          <w:szCs w:val="22"/>
        </w:rPr>
        <w:t>Y</w:t>
      </w:r>
    </w:p>
    <w:p w14:paraId="08454456" w14:textId="77777777" w:rsidR="001C339B" w:rsidRPr="000E29DB" w:rsidRDefault="000E29DB">
      <w:pPr>
        <w:spacing w:line="80" w:lineRule="exact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b/>
          <w:w w:val="497"/>
          <w:position w:val="-9"/>
          <w:sz w:val="22"/>
          <w:szCs w:val="22"/>
        </w:rPr>
        <w:t>)</w:t>
      </w:r>
      <w:r w:rsidRPr="000E29DB">
        <w:rPr>
          <w:rFonts w:asciiTheme="minorHAnsi" w:eastAsia="Arial" w:hAnsiTheme="minorHAnsi" w:cstheme="minorHAnsi"/>
          <w:b/>
          <w:spacing w:val="-211"/>
          <w:w w:val="497"/>
          <w:position w:val="-9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1"/>
          <w:w w:val="81"/>
          <w:position w:val="-9"/>
          <w:sz w:val="22"/>
          <w:szCs w:val="22"/>
        </w:rPr>
        <w:t>G</w:t>
      </w:r>
      <w:r w:rsidRPr="000E29DB">
        <w:rPr>
          <w:rFonts w:asciiTheme="minorHAnsi" w:eastAsia="Arial" w:hAnsiTheme="minorHAnsi" w:cstheme="minorHAnsi"/>
          <w:b/>
          <w:spacing w:val="-32"/>
          <w:w w:val="178"/>
          <w:position w:val="-9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b/>
          <w:w w:val="134"/>
          <w:position w:val="-9"/>
          <w:sz w:val="22"/>
          <w:szCs w:val="22"/>
        </w:rPr>
        <w:t>ri</w:t>
      </w:r>
      <w:r w:rsidRPr="000E29DB">
        <w:rPr>
          <w:rFonts w:asciiTheme="minorHAnsi" w:eastAsia="Arial" w:hAnsiTheme="minorHAnsi" w:cstheme="minorHAnsi"/>
          <w:b/>
          <w:spacing w:val="1"/>
          <w:w w:val="103"/>
          <w:position w:val="-9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b/>
          <w:w w:val="133"/>
          <w:position w:val="-9"/>
          <w:sz w:val="22"/>
          <w:szCs w:val="22"/>
        </w:rPr>
        <w:t>ie</w:t>
      </w:r>
    </w:p>
    <w:p w14:paraId="645B3A9B" w14:textId="77777777" w:rsidR="001C339B" w:rsidRPr="000E29DB" w:rsidRDefault="000E29DB">
      <w:pPr>
        <w:spacing w:before="9" w:line="240" w:lineRule="exact"/>
        <w:rPr>
          <w:rFonts w:asciiTheme="minorHAnsi" w:hAnsiTheme="minorHAnsi" w:cstheme="minorHAnsi"/>
          <w:sz w:val="22"/>
          <w:szCs w:val="22"/>
        </w:rPr>
      </w:pPr>
      <w:r w:rsidRPr="000E29DB">
        <w:rPr>
          <w:rFonts w:asciiTheme="minorHAnsi" w:hAnsiTheme="minorHAnsi" w:cstheme="minorHAnsi"/>
          <w:sz w:val="22"/>
          <w:szCs w:val="22"/>
        </w:rPr>
        <w:br w:type="column"/>
      </w:r>
    </w:p>
    <w:p w14:paraId="1AE44253" w14:textId="77777777" w:rsidR="001C339B" w:rsidRPr="000E29DB" w:rsidRDefault="000E29DB">
      <w:pPr>
        <w:spacing w:line="20" w:lineRule="exact"/>
        <w:ind w:right="-50"/>
        <w:rPr>
          <w:rFonts w:asciiTheme="minorHAnsi" w:hAnsiTheme="minorHAnsi" w:cstheme="minorHAnsi"/>
          <w:sz w:val="22"/>
          <w:szCs w:val="22"/>
        </w:rPr>
      </w:pPr>
      <w:r w:rsidRPr="000E29DB">
        <w:rPr>
          <w:rFonts w:asciiTheme="minorHAnsi" w:hAnsiTheme="minorHAnsi" w:cstheme="minorHAnsi"/>
          <w:b/>
          <w:spacing w:val="-1"/>
          <w:w w:val="44"/>
          <w:position w:val="-17"/>
          <w:sz w:val="22"/>
          <w:szCs w:val="22"/>
        </w:rPr>
        <w:t>I</w:t>
      </w:r>
      <w:r w:rsidRPr="000E29DB">
        <w:rPr>
          <w:rFonts w:asciiTheme="minorHAnsi" w:hAnsiTheme="minorHAnsi" w:cstheme="minorHAnsi"/>
          <w:b/>
          <w:spacing w:val="-3"/>
          <w:w w:val="85"/>
          <w:position w:val="-17"/>
          <w:sz w:val="22"/>
          <w:szCs w:val="22"/>
        </w:rPr>
        <w:t>n</w:t>
      </w:r>
      <w:r w:rsidRPr="000E29DB">
        <w:rPr>
          <w:rFonts w:asciiTheme="minorHAnsi" w:hAnsiTheme="minorHAnsi" w:cstheme="minorHAnsi"/>
          <w:b/>
          <w:w w:val="90"/>
          <w:position w:val="-17"/>
          <w:sz w:val="22"/>
          <w:szCs w:val="22"/>
        </w:rPr>
        <w:t>te</w:t>
      </w:r>
    </w:p>
    <w:p w14:paraId="41D120DA" w14:textId="77777777" w:rsidR="001C339B" w:rsidRPr="000E29DB" w:rsidRDefault="000E29DB">
      <w:pPr>
        <w:spacing w:before="85" w:line="180" w:lineRule="exact"/>
        <w:rPr>
          <w:rFonts w:asciiTheme="minorHAnsi" w:hAnsiTheme="minorHAnsi" w:cstheme="minorHAnsi"/>
          <w:sz w:val="22"/>
          <w:szCs w:val="22"/>
        </w:rPr>
        <w:sectPr w:rsidR="001C339B" w:rsidRPr="000E29DB">
          <w:type w:val="continuous"/>
          <w:pgSz w:w="15580" w:h="17440"/>
          <w:pgMar w:top="420" w:right="620" w:bottom="0" w:left="660" w:header="720" w:footer="720" w:gutter="0"/>
          <w:cols w:num="3" w:space="720" w:equalWidth="0">
            <w:col w:w="11229" w:space="1052"/>
            <w:col w:w="265" w:space="215"/>
            <w:col w:w="1539"/>
          </w:cols>
        </w:sectPr>
      </w:pPr>
      <w:r w:rsidRPr="000E29DB">
        <w:rPr>
          <w:rFonts w:asciiTheme="minorHAnsi" w:hAnsiTheme="minorHAnsi" w:cstheme="minorHAnsi"/>
          <w:sz w:val="22"/>
          <w:szCs w:val="22"/>
        </w:rPr>
        <w:br w:type="column"/>
      </w:r>
      <w:r w:rsidRPr="000E29DB">
        <w:rPr>
          <w:rFonts w:asciiTheme="minorHAnsi" w:hAnsiTheme="minorHAnsi" w:cstheme="minorHAnsi"/>
          <w:b/>
          <w:spacing w:val="6"/>
          <w:w w:val="70"/>
          <w:position w:val="-2"/>
          <w:sz w:val="22"/>
          <w:szCs w:val="22"/>
        </w:rPr>
        <w:t>M</w:t>
      </w:r>
      <w:r w:rsidRPr="000E29DB">
        <w:rPr>
          <w:rFonts w:asciiTheme="minorHAnsi" w:hAnsiTheme="minorHAnsi" w:cstheme="minorHAnsi"/>
          <w:b/>
          <w:w w:val="86"/>
          <w:position w:val="-2"/>
          <w:sz w:val="22"/>
          <w:szCs w:val="22"/>
        </w:rPr>
        <w:t>e</w:t>
      </w:r>
      <w:r w:rsidRPr="000E29DB">
        <w:rPr>
          <w:rFonts w:asciiTheme="minorHAnsi" w:hAnsiTheme="minorHAnsi" w:cstheme="minorHAnsi"/>
          <w:b/>
          <w:spacing w:val="9"/>
          <w:w w:val="86"/>
          <w:position w:val="-2"/>
          <w:sz w:val="22"/>
          <w:szCs w:val="22"/>
        </w:rPr>
        <w:t>m</w:t>
      </w:r>
      <w:r w:rsidRPr="000E29DB">
        <w:rPr>
          <w:rFonts w:asciiTheme="minorHAnsi" w:hAnsiTheme="minorHAnsi" w:cstheme="minorHAnsi"/>
          <w:b/>
          <w:w w:val="43"/>
          <w:position w:val="-2"/>
          <w:sz w:val="22"/>
          <w:szCs w:val="22"/>
        </w:rPr>
        <w:t>tloe</w:t>
      </w:r>
      <w:r w:rsidRPr="000E29DB">
        <w:rPr>
          <w:rFonts w:asciiTheme="minorHAnsi" w:hAnsiTheme="minorHAnsi" w:cstheme="minorHAnsi"/>
          <w:b/>
          <w:spacing w:val="10"/>
          <w:w w:val="43"/>
          <w:position w:val="-2"/>
          <w:sz w:val="22"/>
          <w:szCs w:val="22"/>
        </w:rPr>
        <w:t>"</w:t>
      </w:r>
      <w:r w:rsidRPr="000E29DB">
        <w:rPr>
          <w:rFonts w:asciiTheme="minorHAnsi" w:hAnsiTheme="minorHAnsi" w:cstheme="minorHAnsi"/>
          <w:b/>
          <w:spacing w:val="3"/>
          <w:w w:val="74"/>
          <w:position w:val="-2"/>
          <w:sz w:val="22"/>
          <w:szCs w:val="22"/>
        </w:rPr>
        <w:t>r</w:t>
      </w:r>
      <w:r w:rsidRPr="000E29DB">
        <w:rPr>
          <w:rFonts w:asciiTheme="minorHAnsi" w:hAnsiTheme="minorHAnsi" w:cstheme="minorHAnsi"/>
          <w:b/>
          <w:w w:val="95"/>
          <w:position w:val="-2"/>
          <w:sz w:val="22"/>
          <w:szCs w:val="22"/>
        </w:rPr>
        <w:t>of</w:t>
      </w:r>
    </w:p>
    <w:p w14:paraId="0EE6159A" w14:textId="77777777" w:rsidR="001C339B" w:rsidRPr="000E29DB" w:rsidRDefault="001C339B">
      <w:pPr>
        <w:spacing w:before="6" w:line="100" w:lineRule="exact"/>
        <w:rPr>
          <w:rFonts w:asciiTheme="minorHAnsi" w:hAnsiTheme="minorHAnsi" w:cstheme="minorHAnsi"/>
          <w:sz w:val="22"/>
          <w:szCs w:val="22"/>
        </w:rPr>
      </w:pPr>
    </w:p>
    <w:p w14:paraId="2BD77696" w14:textId="77777777" w:rsidR="001C339B" w:rsidRPr="000E29DB" w:rsidRDefault="000E29DB">
      <w:pPr>
        <w:spacing w:line="80" w:lineRule="exact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eastAsia="Arial" w:hAnsiTheme="minorHAnsi" w:cstheme="minorHAnsi"/>
          <w:w w:val="41"/>
          <w:position w:val="-6"/>
          <w:sz w:val="22"/>
          <w:szCs w:val="22"/>
        </w:rPr>
        <w:t xml:space="preserve">"                              </w:t>
      </w:r>
      <w:r w:rsidRPr="000E29DB">
        <w:rPr>
          <w:rFonts w:asciiTheme="minorHAnsi" w:eastAsia="Arial" w:hAnsiTheme="minorHAnsi" w:cstheme="minorHAnsi"/>
          <w:spacing w:val="15"/>
          <w:w w:val="41"/>
          <w:position w:val="-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4"/>
          <w:position w:val="-6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-2"/>
          <w:position w:val="-6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position w:val="-6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spacing w:val="-9"/>
          <w:position w:val="-6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6"/>
          <w:position w:val="-6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spacing w:val="-4"/>
          <w:position w:val="-6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position w:val="-6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-7"/>
          <w:position w:val="-6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spacing w:val="-4"/>
          <w:position w:val="-6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position w:val="-6"/>
          <w:sz w:val="22"/>
          <w:szCs w:val="22"/>
        </w:rPr>
        <w:t>r</w:t>
      </w:r>
      <w:r w:rsidRPr="000E29DB">
        <w:rPr>
          <w:rFonts w:asciiTheme="minorHAnsi" w:eastAsia="Arial" w:hAnsiTheme="minorHAnsi" w:cstheme="minorHAnsi"/>
          <w:spacing w:val="1"/>
          <w:position w:val="-6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3"/>
          <w:w w:val="78"/>
          <w:position w:val="-6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-3"/>
          <w:w w:val="144"/>
          <w:position w:val="-6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spacing w:val="-5"/>
          <w:w w:val="111"/>
          <w:position w:val="-6"/>
          <w:sz w:val="22"/>
          <w:szCs w:val="22"/>
        </w:rPr>
        <w:t>d</w:t>
      </w:r>
      <w:r w:rsidRPr="000E29DB">
        <w:rPr>
          <w:rFonts w:asciiTheme="minorHAnsi" w:eastAsia="Arial" w:hAnsiTheme="minorHAnsi" w:cstheme="minorHAnsi"/>
          <w:w w:val="78"/>
          <w:position w:val="-6"/>
          <w:sz w:val="22"/>
          <w:szCs w:val="22"/>
        </w:rPr>
        <w:t>.</w:t>
      </w:r>
    </w:p>
    <w:p w14:paraId="03ED1078" w14:textId="77777777" w:rsidR="001C339B" w:rsidRPr="000E29DB" w:rsidRDefault="000E29DB">
      <w:pPr>
        <w:spacing w:line="180" w:lineRule="exact"/>
        <w:rPr>
          <w:rFonts w:asciiTheme="minorHAnsi" w:eastAsia="Arial" w:hAnsiTheme="minorHAnsi" w:cstheme="minorHAnsi"/>
          <w:sz w:val="22"/>
          <w:szCs w:val="22"/>
        </w:rPr>
        <w:sectPr w:rsidR="001C339B" w:rsidRPr="000E29DB">
          <w:type w:val="continuous"/>
          <w:pgSz w:w="15580" w:h="17440"/>
          <w:pgMar w:top="420" w:right="620" w:bottom="0" w:left="660" w:header="720" w:footer="720" w:gutter="0"/>
          <w:cols w:num="2" w:space="720" w:equalWidth="0">
            <w:col w:w="11232" w:space="1308"/>
            <w:col w:w="1760"/>
          </w:cols>
        </w:sectPr>
      </w:pPr>
      <w:r w:rsidRPr="000E29DB">
        <w:rPr>
          <w:rFonts w:asciiTheme="minorHAnsi" w:hAnsiTheme="minorHAnsi" w:cstheme="minorHAnsi"/>
          <w:sz w:val="22"/>
          <w:szCs w:val="22"/>
        </w:rPr>
        <w:br w:type="column"/>
      </w:r>
      <w:r w:rsidRPr="000E29DB">
        <w:rPr>
          <w:rFonts w:asciiTheme="minorHAnsi" w:hAnsiTheme="minorHAnsi" w:cstheme="minorHAnsi"/>
          <w:b/>
          <w:w w:val="65"/>
          <w:position w:val="-1"/>
          <w:sz w:val="22"/>
          <w:szCs w:val="22"/>
        </w:rPr>
        <w:t>rna</w:t>
      </w:r>
      <w:r w:rsidRPr="000E29DB">
        <w:rPr>
          <w:rFonts w:asciiTheme="minorHAnsi" w:hAnsiTheme="minorHAnsi" w:cstheme="minorHAnsi"/>
          <w:b/>
          <w:spacing w:val="-8"/>
          <w:w w:val="65"/>
          <w:position w:val="-1"/>
          <w:sz w:val="22"/>
          <w:szCs w:val="22"/>
        </w:rPr>
        <w:t>t</w:t>
      </w:r>
      <w:r w:rsidRPr="000E29DB">
        <w:rPr>
          <w:rFonts w:asciiTheme="minorHAnsi" w:hAnsiTheme="minorHAnsi" w:cstheme="minorHAnsi"/>
          <w:b/>
          <w:spacing w:val="-3"/>
          <w:w w:val="162"/>
          <w:position w:val="-1"/>
          <w:sz w:val="22"/>
          <w:szCs w:val="22"/>
        </w:rPr>
        <w:t>i</w:t>
      </w:r>
      <w:r w:rsidRPr="000E29DB">
        <w:rPr>
          <w:rFonts w:asciiTheme="minorHAnsi" w:hAnsiTheme="minorHAnsi" w:cstheme="minorHAnsi"/>
          <w:b/>
          <w:w w:val="80"/>
          <w:position w:val="-1"/>
          <w:sz w:val="22"/>
          <w:szCs w:val="22"/>
        </w:rPr>
        <w:t>o</w:t>
      </w:r>
      <w:r w:rsidRPr="000E29DB">
        <w:rPr>
          <w:rFonts w:asciiTheme="minorHAnsi" w:hAnsiTheme="minorHAnsi" w:cstheme="minorHAnsi"/>
          <w:b/>
          <w:spacing w:val="-6"/>
          <w:w w:val="80"/>
          <w:position w:val="-1"/>
          <w:sz w:val="22"/>
          <w:szCs w:val="22"/>
        </w:rPr>
        <w:t>n</w:t>
      </w:r>
      <w:r w:rsidRPr="000E29DB">
        <w:rPr>
          <w:rFonts w:asciiTheme="minorHAnsi" w:hAnsiTheme="minorHAnsi" w:cstheme="minorHAnsi"/>
          <w:b/>
          <w:spacing w:val="-3"/>
          <w:w w:val="75"/>
          <w:position w:val="-1"/>
          <w:sz w:val="22"/>
          <w:szCs w:val="22"/>
        </w:rPr>
        <w:t>a</w:t>
      </w:r>
      <w:r w:rsidRPr="000E29DB">
        <w:rPr>
          <w:rFonts w:asciiTheme="minorHAnsi" w:hAnsiTheme="minorHAnsi" w:cstheme="minorHAnsi"/>
          <w:b/>
          <w:w w:val="81"/>
          <w:position w:val="-1"/>
          <w:sz w:val="22"/>
          <w:szCs w:val="22"/>
        </w:rPr>
        <w:t>l</w:t>
      </w:r>
      <w:r w:rsidRPr="000E29DB">
        <w:rPr>
          <w:rFonts w:asciiTheme="minorHAnsi" w:hAnsiTheme="minorHAnsi" w:cstheme="minorHAnsi"/>
          <w:b/>
          <w:spacing w:val="-8"/>
          <w:position w:val="-1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w w:val="83"/>
          <w:position w:val="-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w w:val="84"/>
          <w:position w:val="-1"/>
          <w:sz w:val="22"/>
          <w:szCs w:val="22"/>
        </w:rPr>
        <w:t>ssoc</w:t>
      </w:r>
      <w:r w:rsidRPr="000E29DB">
        <w:rPr>
          <w:rFonts w:asciiTheme="minorHAnsi" w:eastAsia="Arial" w:hAnsiTheme="minorHAnsi" w:cstheme="minorHAnsi"/>
          <w:b/>
          <w:spacing w:val="2"/>
          <w:w w:val="84"/>
          <w:position w:val="-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spacing w:val="1"/>
          <w:w w:val="80"/>
          <w:position w:val="-1"/>
          <w:sz w:val="22"/>
          <w:szCs w:val="22"/>
        </w:rPr>
        <w:t>a</w:t>
      </w:r>
      <w:r w:rsidRPr="000E29DB">
        <w:rPr>
          <w:rFonts w:asciiTheme="minorHAnsi" w:eastAsia="Arial" w:hAnsiTheme="minorHAnsi" w:cstheme="minorHAnsi"/>
          <w:b/>
          <w:w w:val="117"/>
          <w:position w:val="-1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w w:val="64"/>
          <w:position w:val="-1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w w:val="93"/>
          <w:position w:val="-1"/>
          <w:sz w:val="22"/>
          <w:szCs w:val="22"/>
        </w:rPr>
        <w:t>o</w:t>
      </w:r>
      <w:r w:rsidRPr="000E29DB">
        <w:rPr>
          <w:rFonts w:asciiTheme="minorHAnsi" w:eastAsia="Arial" w:hAnsiTheme="minorHAnsi" w:cstheme="minorHAnsi"/>
          <w:b/>
          <w:w w:val="83"/>
          <w:position w:val="-1"/>
          <w:sz w:val="22"/>
          <w:szCs w:val="22"/>
        </w:rPr>
        <w:t>n</w:t>
      </w:r>
    </w:p>
    <w:p w14:paraId="389D7302" w14:textId="77777777" w:rsidR="001C339B" w:rsidRPr="000E29DB" w:rsidRDefault="000E29DB">
      <w:pPr>
        <w:spacing w:line="240" w:lineRule="exact"/>
        <w:ind w:right="342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0E29DB">
        <w:rPr>
          <w:rFonts w:asciiTheme="minorHAnsi" w:hAnsiTheme="minorHAnsi" w:cstheme="minorHAnsi"/>
          <w:sz w:val="22"/>
          <w:szCs w:val="22"/>
        </w:rPr>
        <w:pict w14:anchorId="1EC5F7E1">
          <v:shape id="_x0000_s1026" type="#_x0000_t75" style="position:absolute;left:0;text-align:left;margin-left:0;margin-top:0;width:779pt;height:872pt;z-index:-251659264;mso-position-horizontal-relative:page;mso-position-vertical-relative:page">
            <v:imagedata r:id="rId9" o:title=""/>
            <w10:wrap anchorx="page" anchory="page"/>
          </v:shape>
        </w:pict>
      </w:r>
      <w:r w:rsidRPr="000E29DB">
        <w:rPr>
          <w:rFonts w:asciiTheme="minorHAnsi" w:eastAsia="Arial" w:hAnsiTheme="minorHAnsi" w:cstheme="minorHAnsi"/>
          <w:b/>
          <w:spacing w:val="-6"/>
          <w:w w:val="106"/>
          <w:position w:val="-2"/>
          <w:sz w:val="22"/>
          <w:szCs w:val="22"/>
        </w:rPr>
        <w:t>c</w:t>
      </w:r>
      <w:r w:rsidRPr="000E29DB">
        <w:rPr>
          <w:rFonts w:asciiTheme="minorHAnsi" w:eastAsia="Arial" w:hAnsiTheme="minorHAnsi" w:cstheme="minorHAnsi"/>
          <w:b/>
          <w:spacing w:val="-1"/>
          <w:w w:val="74"/>
          <w:position w:val="-2"/>
          <w:sz w:val="22"/>
          <w:szCs w:val="22"/>
        </w:rPr>
        <w:t>u</w:t>
      </w:r>
      <w:r w:rsidRPr="000E29DB">
        <w:rPr>
          <w:rFonts w:asciiTheme="minorHAnsi" w:eastAsia="Arial" w:hAnsiTheme="minorHAnsi" w:cstheme="minorHAnsi"/>
          <w:b/>
          <w:w w:val="137"/>
          <w:position w:val="-2"/>
          <w:sz w:val="22"/>
          <w:szCs w:val="22"/>
        </w:rPr>
        <w:t>ex</w:t>
      </w:r>
      <w:r w:rsidRPr="000E29DB">
        <w:rPr>
          <w:rFonts w:asciiTheme="minorHAnsi" w:eastAsia="Arial" w:hAnsiTheme="minorHAnsi" w:cstheme="minorHAnsi"/>
          <w:b/>
          <w:spacing w:val="-2"/>
          <w:position w:val="-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2"/>
          <w:w w:val="83"/>
          <w:position w:val="-2"/>
          <w:sz w:val="22"/>
          <w:szCs w:val="22"/>
        </w:rPr>
        <w:t>1</w:t>
      </w:r>
      <w:r w:rsidRPr="000E29DB">
        <w:rPr>
          <w:rFonts w:asciiTheme="minorHAnsi" w:eastAsia="Arial" w:hAnsiTheme="minorHAnsi" w:cstheme="minorHAnsi"/>
          <w:spacing w:val="-3"/>
          <w:w w:val="115"/>
          <w:position w:val="-2"/>
          <w:sz w:val="22"/>
          <w:szCs w:val="22"/>
        </w:rPr>
        <w:t>9</w:t>
      </w:r>
      <w:r w:rsidRPr="000E29DB">
        <w:rPr>
          <w:rFonts w:asciiTheme="minorHAnsi" w:eastAsia="Arial" w:hAnsiTheme="minorHAnsi" w:cstheme="minorHAnsi"/>
          <w:spacing w:val="-2"/>
          <w:w w:val="103"/>
          <w:position w:val="-2"/>
          <w:sz w:val="22"/>
          <w:szCs w:val="22"/>
        </w:rPr>
        <w:t>.</w:t>
      </w:r>
      <w:r w:rsidRPr="000E29DB">
        <w:rPr>
          <w:rFonts w:asciiTheme="minorHAnsi" w:eastAsia="Arial" w:hAnsiTheme="minorHAnsi" w:cstheme="minorHAnsi"/>
          <w:spacing w:val="-3"/>
          <w:w w:val="90"/>
          <w:position w:val="-2"/>
          <w:sz w:val="22"/>
          <w:szCs w:val="22"/>
        </w:rPr>
        <w:t>1</w:t>
      </w:r>
      <w:r w:rsidRPr="000E29DB">
        <w:rPr>
          <w:rFonts w:asciiTheme="minorHAnsi" w:eastAsia="Arial" w:hAnsiTheme="minorHAnsi" w:cstheme="minorHAnsi"/>
          <w:spacing w:val="-4"/>
          <w:w w:val="122"/>
          <w:position w:val="-2"/>
          <w:sz w:val="22"/>
          <w:szCs w:val="22"/>
        </w:rPr>
        <w:t>0</w:t>
      </w:r>
      <w:r w:rsidRPr="000E29DB">
        <w:rPr>
          <w:rFonts w:asciiTheme="minorHAnsi" w:eastAsia="Arial" w:hAnsiTheme="minorHAnsi" w:cstheme="minorHAnsi"/>
          <w:spacing w:val="-1"/>
          <w:w w:val="90"/>
          <w:position w:val="-2"/>
          <w:sz w:val="22"/>
          <w:szCs w:val="22"/>
        </w:rPr>
        <w:t>.</w:t>
      </w:r>
      <w:r w:rsidRPr="000E29DB">
        <w:rPr>
          <w:rFonts w:asciiTheme="minorHAnsi" w:eastAsia="Arial" w:hAnsiTheme="minorHAnsi" w:cstheme="minorHAnsi"/>
          <w:spacing w:val="-3"/>
          <w:w w:val="96"/>
          <w:position w:val="-2"/>
          <w:sz w:val="22"/>
          <w:szCs w:val="22"/>
        </w:rPr>
        <w:t>1</w:t>
      </w:r>
      <w:r w:rsidRPr="000E29DB">
        <w:rPr>
          <w:rFonts w:asciiTheme="minorHAnsi" w:eastAsia="Arial" w:hAnsiTheme="minorHAnsi" w:cstheme="minorHAnsi"/>
          <w:w w:val="77"/>
          <w:position w:val="-2"/>
          <w:sz w:val="22"/>
          <w:szCs w:val="22"/>
        </w:rPr>
        <w:t>1</w:t>
      </w:r>
      <w:r w:rsidRPr="000E29DB">
        <w:rPr>
          <w:rFonts w:asciiTheme="minorHAnsi" w:eastAsia="Arial" w:hAnsiTheme="minorHAnsi" w:cstheme="minorHAnsi"/>
          <w:position w:val="-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3"/>
          <w:position w:val="-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2"/>
          <w:w w:val="77"/>
          <w:position w:val="-2"/>
          <w:sz w:val="22"/>
          <w:szCs w:val="22"/>
        </w:rPr>
        <w:t>1</w:t>
      </w:r>
      <w:r w:rsidRPr="000E29DB">
        <w:rPr>
          <w:rFonts w:asciiTheme="minorHAnsi" w:eastAsia="Arial" w:hAnsiTheme="minorHAnsi" w:cstheme="minorHAnsi"/>
          <w:spacing w:val="-4"/>
          <w:w w:val="122"/>
          <w:position w:val="-2"/>
          <w:sz w:val="22"/>
          <w:szCs w:val="22"/>
        </w:rPr>
        <w:t>6</w:t>
      </w:r>
      <w:r w:rsidRPr="000E29DB">
        <w:rPr>
          <w:rFonts w:asciiTheme="minorHAnsi" w:eastAsia="Arial" w:hAnsiTheme="minorHAnsi" w:cstheme="minorHAnsi"/>
          <w:spacing w:val="-1"/>
          <w:w w:val="90"/>
          <w:position w:val="-2"/>
          <w:sz w:val="22"/>
          <w:szCs w:val="22"/>
        </w:rPr>
        <w:t>:</w:t>
      </w:r>
      <w:r w:rsidRPr="000E29DB">
        <w:rPr>
          <w:rFonts w:asciiTheme="minorHAnsi" w:eastAsia="Arial" w:hAnsiTheme="minorHAnsi" w:cstheme="minorHAnsi"/>
          <w:spacing w:val="-3"/>
          <w:w w:val="103"/>
          <w:position w:val="-2"/>
          <w:sz w:val="22"/>
          <w:szCs w:val="22"/>
        </w:rPr>
        <w:t>3</w:t>
      </w:r>
      <w:r w:rsidRPr="000E29DB">
        <w:rPr>
          <w:rFonts w:asciiTheme="minorHAnsi" w:eastAsia="Arial" w:hAnsiTheme="minorHAnsi" w:cstheme="minorHAnsi"/>
          <w:w w:val="70"/>
          <w:position w:val="-2"/>
          <w:sz w:val="22"/>
          <w:szCs w:val="22"/>
        </w:rPr>
        <w:t>1</w:t>
      </w:r>
      <w:r w:rsidRPr="000E29DB">
        <w:rPr>
          <w:rFonts w:asciiTheme="minorHAnsi" w:eastAsia="Arial" w:hAnsiTheme="minorHAnsi" w:cstheme="minorHAnsi"/>
          <w:position w:val="-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spacing w:val="-2"/>
          <w:position w:val="-2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position w:val="-2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spacing w:val="-4"/>
          <w:position w:val="-2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position w:val="-2"/>
          <w:sz w:val="22"/>
          <w:szCs w:val="22"/>
        </w:rPr>
        <w:t xml:space="preserve">T        </w:t>
      </w:r>
      <w:r w:rsidRPr="000E29DB">
        <w:rPr>
          <w:rFonts w:asciiTheme="minorHAnsi" w:eastAsia="Arial" w:hAnsiTheme="minorHAnsi" w:cstheme="minorHAnsi"/>
          <w:spacing w:val="39"/>
          <w:position w:val="-2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b/>
          <w:w w:val="600"/>
          <w:position w:val="1"/>
          <w:sz w:val="22"/>
          <w:szCs w:val="22"/>
        </w:rPr>
        <w:t>•</w:t>
      </w:r>
      <w:r w:rsidRPr="000E29DB">
        <w:rPr>
          <w:rFonts w:asciiTheme="minorHAnsi" w:hAnsiTheme="minorHAnsi" w:cstheme="minorHAnsi"/>
          <w:b/>
          <w:spacing w:val="-196"/>
          <w:w w:val="600"/>
          <w:position w:val="1"/>
          <w:sz w:val="22"/>
          <w:szCs w:val="22"/>
        </w:rPr>
        <w:t xml:space="preserve"> </w:t>
      </w:r>
      <w:r w:rsidRPr="000E29DB">
        <w:rPr>
          <w:rFonts w:asciiTheme="minorHAnsi" w:hAnsiTheme="minorHAnsi" w:cstheme="minorHAnsi"/>
          <w:b/>
          <w:position w:val="7"/>
          <w:sz w:val="22"/>
          <w:szCs w:val="22"/>
        </w:rPr>
        <w:t>of</w:t>
      </w:r>
      <w:r w:rsidRPr="000E29DB">
        <w:rPr>
          <w:rFonts w:asciiTheme="minorHAnsi" w:hAnsiTheme="minorHAnsi" w:cstheme="minorHAnsi"/>
          <w:b/>
          <w:spacing w:val="5"/>
          <w:position w:val="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4"/>
          <w:w w:val="77"/>
          <w:position w:val="7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pacing w:val="6"/>
          <w:w w:val="77"/>
          <w:position w:val="7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b/>
          <w:spacing w:val="5"/>
          <w:w w:val="88"/>
          <w:position w:val="7"/>
          <w:sz w:val="22"/>
          <w:szCs w:val="22"/>
        </w:rPr>
        <w:t>p</w:t>
      </w:r>
      <w:r w:rsidRPr="000E29DB">
        <w:rPr>
          <w:rFonts w:asciiTheme="minorHAnsi" w:eastAsia="Arial" w:hAnsiTheme="minorHAnsi" w:cstheme="minorHAnsi"/>
          <w:b/>
          <w:spacing w:val="2"/>
          <w:w w:val="61"/>
          <w:position w:val="7"/>
          <w:sz w:val="22"/>
          <w:szCs w:val="22"/>
        </w:rPr>
        <w:t>l</w:t>
      </w:r>
      <w:r w:rsidRPr="000E29DB">
        <w:rPr>
          <w:rFonts w:asciiTheme="minorHAnsi" w:eastAsia="Arial" w:hAnsiTheme="minorHAnsi" w:cstheme="minorHAnsi"/>
          <w:b/>
          <w:w w:val="82"/>
          <w:position w:val="7"/>
          <w:sz w:val="22"/>
          <w:szCs w:val="22"/>
        </w:rPr>
        <w:t>oy</w:t>
      </w:r>
      <w:r w:rsidRPr="000E29DB">
        <w:rPr>
          <w:rFonts w:asciiTheme="minorHAnsi" w:eastAsia="Arial" w:hAnsiTheme="minorHAnsi" w:cstheme="minorHAnsi"/>
          <w:b/>
          <w:spacing w:val="14"/>
          <w:w w:val="82"/>
          <w:position w:val="7"/>
          <w:sz w:val="22"/>
          <w:szCs w:val="22"/>
        </w:rPr>
        <w:t>m</w:t>
      </w:r>
      <w:r w:rsidRPr="000E29DB">
        <w:rPr>
          <w:rFonts w:asciiTheme="minorHAnsi" w:eastAsia="Arial" w:hAnsiTheme="minorHAnsi" w:cstheme="minorHAnsi"/>
          <w:b/>
          <w:w w:val="85"/>
          <w:position w:val="7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spacing w:val="9"/>
          <w:w w:val="85"/>
          <w:position w:val="7"/>
          <w:sz w:val="22"/>
          <w:szCs w:val="22"/>
        </w:rPr>
        <w:t>n</w:t>
      </w:r>
      <w:r w:rsidRPr="000E29DB">
        <w:rPr>
          <w:rFonts w:asciiTheme="minorHAnsi" w:eastAsia="Arial" w:hAnsiTheme="minorHAnsi" w:cstheme="minorHAnsi"/>
          <w:b/>
          <w:w w:val="94"/>
          <w:position w:val="7"/>
          <w:sz w:val="22"/>
          <w:szCs w:val="22"/>
        </w:rPr>
        <w:t>t</w:t>
      </w:r>
      <w:r w:rsidRPr="000E29DB">
        <w:rPr>
          <w:rFonts w:asciiTheme="minorHAnsi" w:eastAsia="Arial" w:hAnsiTheme="minorHAnsi" w:cstheme="minorHAnsi"/>
          <w:b/>
          <w:spacing w:val="-3"/>
          <w:position w:val="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2"/>
          <w:w w:val="83"/>
          <w:position w:val="7"/>
          <w:sz w:val="22"/>
          <w:szCs w:val="22"/>
        </w:rPr>
        <w:t>W</w:t>
      </w:r>
      <w:r w:rsidRPr="000E29DB">
        <w:rPr>
          <w:rFonts w:asciiTheme="minorHAnsi" w:eastAsia="Arial" w:hAnsiTheme="minorHAnsi" w:cstheme="minorHAnsi"/>
          <w:b/>
          <w:spacing w:val="3"/>
          <w:w w:val="83"/>
          <w:position w:val="7"/>
          <w:sz w:val="22"/>
          <w:szCs w:val="22"/>
        </w:rPr>
        <w:t>e</w:t>
      </w:r>
      <w:r w:rsidRPr="000E29DB">
        <w:rPr>
          <w:rFonts w:asciiTheme="minorHAnsi" w:eastAsia="Arial" w:hAnsiTheme="minorHAnsi" w:cstheme="minorHAnsi"/>
          <w:b/>
          <w:w w:val="83"/>
          <w:position w:val="7"/>
          <w:sz w:val="22"/>
          <w:szCs w:val="22"/>
        </w:rPr>
        <w:t>b</w:t>
      </w:r>
      <w:r w:rsidRPr="000E29DB">
        <w:rPr>
          <w:rFonts w:asciiTheme="minorHAnsi" w:eastAsia="Arial" w:hAnsiTheme="minorHAnsi" w:cstheme="minorHAnsi"/>
          <w:b/>
          <w:spacing w:val="-1"/>
          <w:w w:val="83"/>
          <w:position w:val="7"/>
          <w:sz w:val="22"/>
          <w:szCs w:val="22"/>
        </w:rPr>
        <w:t xml:space="preserve"> </w:t>
      </w:r>
      <w:r w:rsidRPr="000E29DB">
        <w:rPr>
          <w:rFonts w:asciiTheme="minorHAnsi" w:eastAsia="Arial" w:hAnsiTheme="minorHAnsi" w:cstheme="minorHAnsi"/>
          <w:b/>
          <w:spacing w:val="4"/>
          <w:w w:val="87"/>
          <w:position w:val="7"/>
          <w:sz w:val="22"/>
          <w:szCs w:val="22"/>
        </w:rPr>
        <w:t>s</w:t>
      </w:r>
      <w:r w:rsidRPr="000E29DB">
        <w:rPr>
          <w:rFonts w:asciiTheme="minorHAnsi" w:eastAsia="Arial" w:hAnsiTheme="minorHAnsi" w:cstheme="minorHAnsi"/>
          <w:b/>
          <w:spacing w:val="2"/>
          <w:w w:val="61"/>
          <w:position w:val="7"/>
          <w:sz w:val="22"/>
          <w:szCs w:val="22"/>
        </w:rPr>
        <w:t>i</w:t>
      </w:r>
      <w:r w:rsidRPr="000E29DB">
        <w:rPr>
          <w:rFonts w:asciiTheme="minorHAnsi" w:eastAsia="Arial" w:hAnsiTheme="minorHAnsi" w:cstheme="minorHAnsi"/>
          <w:b/>
          <w:w w:val="88"/>
          <w:position w:val="7"/>
          <w:sz w:val="22"/>
          <w:szCs w:val="22"/>
        </w:rPr>
        <w:t>tes</w:t>
      </w:r>
    </w:p>
    <w:sectPr w:rsidR="001C339B" w:rsidRPr="000E29DB">
      <w:type w:val="continuous"/>
      <w:pgSz w:w="15580" w:h="17440"/>
      <w:pgMar w:top="420" w:right="620" w:bottom="0" w:left="6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5054F9E"/>
    <w:multiLevelType w:val="multilevel"/>
    <w:tmpl w:val="30189274"/>
    <w:lvl w:ilvl="0">
      <w:start w:val="1"/>
      <w:numFmt w:val="decimal"/>
      <w:pStyle w:val="Heading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Heading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Heading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Heading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Heading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C339B"/>
    <w:rsid w:val="000E29DB"/>
    <w:rsid w:val="001C33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  <w14:docId w14:val="4B6B03B7"/>
  <w15:docId w15:val="{23999197-CC3C-4734-AD9C-98750426A5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  <w:style w:type="character" w:styleId="Hyperlink">
    <w:name w:val="Hyperlink"/>
    <w:basedOn w:val="DefaultParagraphFont"/>
    <w:uiPriority w:val="99"/>
    <w:unhideWhenUsed/>
    <w:rsid w:val="000E29DB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E29D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@2011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@2011" TargetMode="External"/><Relationship Id="rId11" Type="http://schemas.openxmlformats.org/officeDocument/2006/relationships/theme" Target="theme/theme1.xml"/><Relationship Id="rId5" Type="http://schemas.openxmlformats.org/officeDocument/2006/relationships/hyperlink" Target="mailto:bartlett@gmail.com" TargetMode="Externa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1313</Words>
  <Characters>7489</Characters>
  <Application>Microsoft Office Word</Application>
  <DocSecurity>0</DocSecurity>
  <Lines>62</Lines>
  <Paragraphs>17</Paragraphs>
  <ScaleCrop>false</ScaleCrop>
  <Company/>
  <LinksUpToDate>false</LinksUpToDate>
  <CharactersWithSpaces>8785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Maya</cp:lastModifiedBy>
  <cp:revision>2</cp:revision>
  <dcterms:created xsi:type="dcterms:W3CDTF">2021-03-30T15:38:00Z</dcterms:created>
  <dcterms:modified xsi:type="dcterms:W3CDTF">2021-03-30T15:42:00Z</dcterms:modified>
</cp:coreProperties>
</file>